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10535" w:rsidRPr="007C21EF" w:rsidRDefault="00010535" w:rsidP="00010535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D: AVVALIMENTO DICHIARAZIONE IMPRRESA AUSILIATA</w:t>
      </w:r>
    </w:p>
    <w:p w:rsidR="00010535" w:rsidRPr="007C21EF" w:rsidRDefault="00010535" w:rsidP="00010535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10535" w:rsidRPr="007C21EF" w:rsidRDefault="00010535" w:rsidP="00010535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10535" w:rsidRDefault="00010535" w:rsidP="0001053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Dichiarazione di </w:t>
      </w:r>
      <w:proofErr w:type="spellStart"/>
      <w:r>
        <w:rPr>
          <w:rFonts w:ascii="Arial" w:hAnsi="Arial" w:cs="Arial"/>
          <w:b/>
          <w:color w:val="000000"/>
          <w:sz w:val="18"/>
          <w:szCs w:val="18"/>
          <w:u w:val="single"/>
        </w:rPr>
        <w:t>avvalimento</w:t>
      </w:r>
      <w:proofErr w:type="spellEnd"/>
    </w:p>
    <w:p w:rsidR="00010535" w:rsidRPr="007C21EF" w:rsidRDefault="00010535" w:rsidP="0001053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010535" w:rsidRPr="007C21EF" w:rsidRDefault="00010535" w:rsidP="00010535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010535" w:rsidRPr="007C21EF" w:rsidRDefault="00010535" w:rsidP="0001053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010535" w:rsidRPr="007C21EF" w:rsidRDefault="007301EF" w:rsidP="0001053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Viale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Vascella</w:t>
      </w:r>
      <w:proofErr w:type="spellEnd"/>
      <w:r w:rsidR="00010535">
        <w:rPr>
          <w:rFonts w:ascii="Arial" w:hAnsi="Arial" w:cs="Arial"/>
          <w:color w:val="000000"/>
          <w:sz w:val="18"/>
          <w:szCs w:val="18"/>
        </w:rPr>
        <w:t xml:space="preserve">, 84034, </w:t>
      </w:r>
      <w:proofErr w:type="spellStart"/>
      <w:r w:rsidR="00010535">
        <w:rPr>
          <w:rFonts w:ascii="Arial" w:hAnsi="Arial" w:cs="Arial"/>
          <w:color w:val="000000"/>
          <w:sz w:val="18"/>
          <w:szCs w:val="18"/>
        </w:rPr>
        <w:t>Padula</w:t>
      </w:r>
      <w:proofErr w:type="spellEnd"/>
      <w:r w:rsidR="00010535">
        <w:rPr>
          <w:rFonts w:ascii="Arial" w:hAnsi="Arial" w:cs="Arial"/>
          <w:color w:val="000000"/>
          <w:sz w:val="18"/>
          <w:szCs w:val="18"/>
        </w:rPr>
        <w:t xml:space="preserve"> (SA</w:t>
      </w:r>
      <w:r w:rsidR="00010535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010535" w:rsidRPr="007C21EF" w:rsidRDefault="00010535" w:rsidP="00010535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902C99" w:rsidRPr="001F7EAF" w:rsidRDefault="00902C99" w:rsidP="00902C99">
      <w:pPr>
        <w:spacing w:before="107"/>
        <w:ind w:right="-1"/>
        <w:jc w:val="center"/>
        <w:rPr>
          <w:b/>
          <w:sz w:val="24"/>
        </w:rPr>
      </w:pPr>
      <w:bookmarkStart w:id="0" w:name="OLE_LINK1"/>
      <w:r w:rsidRPr="001F7EAF">
        <w:rPr>
          <w:b/>
          <w:sz w:val="24"/>
        </w:rPr>
        <w:t>PROCEDURA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>APERTA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 xml:space="preserve">PER </w:t>
      </w:r>
      <w:r w:rsidRPr="001F7EAF">
        <w:rPr>
          <w:b/>
          <w:spacing w:val="1"/>
          <w:w w:val="95"/>
          <w:sz w:val="24"/>
        </w:rPr>
        <w:t>L</w:t>
      </w:r>
      <w:r w:rsidRPr="001F7EAF">
        <w:rPr>
          <w:b/>
          <w:spacing w:val="-1"/>
          <w:w w:val="75"/>
          <w:sz w:val="24"/>
        </w:rPr>
        <w:t>’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spacing w:val="-2"/>
          <w:sz w:val="24"/>
        </w:rPr>
        <w:t>FF</w:t>
      </w:r>
      <w:r w:rsidRPr="001F7EAF">
        <w:rPr>
          <w:b/>
          <w:spacing w:val="1"/>
          <w:w w:val="101"/>
          <w:sz w:val="24"/>
        </w:rPr>
        <w:t>I</w:t>
      </w:r>
      <w:r w:rsidRPr="001F7EAF">
        <w:rPr>
          <w:b/>
          <w:spacing w:val="-1"/>
          <w:w w:val="108"/>
          <w:sz w:val="24"/>
        </w:rPr>
        <w:t>D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w w:val="97"/>
          <w:sz w:val="24"/>
        </w:rPr>
        <w:t>M</w:t>
      </w:r>
      <w:r w:rsidRPr="001F7EAF">
        <w:rPr>
          <w:b/>
          <w:w w:val="106"/>
          <w:sz w:val="24"/>
        </w:rPr>
        <w:t>E</w:t>
      </w:r>
      <w:r w:rsidRPr="001F7EAF">
        <w:rPr>
          <w:b/>
          <w:spacing w:val="-1"/>
          <w:w w:val="116"/>
          <w:sz w:val="24"/>
        </w:rPr>
        <w:t>N</w:t>
      </w:r>
      <w:r w:rsidRPr="001F7EAF">
        <w:rPr>
          <w:b/>
          <w:w w:val="103"/>
          <w:sz w:val="24"/>
        </w:rPr>
        <w:t>T</w:t>
      </w:r>
      <w:r w:rsidRPr="001F7EAF">
        <w:rPr>
          <w:b/>
          <w:w w:val="101"/>
          <w:sz w:val="24"/>
        </w:rPr>
        <w:t>O</w:t>
      </w:r>
      <w:r w:rsidRPr="001F7EAF">
        <w:rPr>
          <w:b/>
          <w:spacing w:val="-1"/>
          <w:sz w:val="24"/>
        </w:rPr>
        <w:t xml:space="preserve"> </w:t>
      </w:r>
      <w:r w:rsidRPr="001F7EAF">
        <w:rPr>
          <w:b/>
          <w:spacing w:val="-3"/>
          <w:w w:val="108"/>
          <w:sz w:val="24"/>
        </w:rPr>
        <w:t>D</w:t>
      </w:r>
      <w:r w:rsidRPr="001F7EAF">
        <w:rPr>
          <w:b/>
          <w:w w:val="106"/>
          <w:sz w:val="24"/>
        </w:rPr>
        <w:t>E</w:t>
      </w:r>
      <w:r w:rsidRPr="001F7EAF">
        <w:rPr>
          <w:b/>
          <w:w w:val="95"/>
          <w:sz w:val="24"/>
        </w:rPr>
        <w:t>L</w:t>
      </w:r>
      <w:r w:rsidRPr="001F7EAF">
        <w:rPr>
          <w:b/>
          <w:spacing w:val="1"/>
          <w:sz w:val="24"/>
        </w:rPr>
        <w:t xml:space="preserve"> </w:t>
      </w:r>
      <w:r w:rsidRPr="00F34FB5">
        <w:rPr>
          <w:b/>
          <w:sz w:val="24"/>
        </w:rPr>
        <w:t xml:space="preserve">SERVIZIO </w:t>
      </w:r>
      <w:proofErr w:type="spellStart"/>
      <w:r w:rsidRPr="00F34FB5">
        <w:rPr>
          <w:b/>
          <w:sz w:val="24"/>
        </w:rPr>
        <w:t>DI</w:t>
      </w:r>
      <w:proofErr w:type="spellEnd"/>
      <w:r w:rsidRPr="00F34FB5">
        <w:rPr>
          <w:b/>
          <w:sz w:val="24"/>
        </w:rPr>
        <w:t xml:space="preserve"> </w:t>
      </w:r>
      <w:r>
        <w:rPr>
          <w:b/>
          <w:sz w:val="24"/>
        </w:rPr>
        <w:t>REFEZIONE SCOLASTICA PERIORO MARZO 2023- MAGGIO 2025. CIG 9677114F16</w:t>
      </w:r>
    </w:p>
    <w:p w:rsidR="00AE7537" w:rsidRDefault="00AE7537" w:rsidP="00AE7537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bookmarkEnd w:id="0"/>
    <w:p w:rsidR="00111407" w:rsidRPr="00B062F1" w:rsidRDefault="00111407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 w:rsidR="00DB7ABC">
        <w:rPr>
          <w:rFonts w:ascii="Times New Roman" w:hAnsi="Times New Roman" w:cs="Times New Roman"/>
          <w:sz w:val="22"/>
          <w:szCs w:val="22"/>
        </w:rPr>
        <w:t>l</w:t>
      </w:r>
      <w:r w:rsidR="00882B6E"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 nato/a a 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 il 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 in qualità di 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 della </w:t>
      </w:r>
      <w:r w:rsidR="00882B6E" w:rsidRPr="00B062F1">
        <w:rPr>
          <w:rFonts w:ascii="Times New Roman" w:hAnsi="Times New Roman" w:cs="Times New Roman"/>
          <w:sz w:val="22"/>
          <w:szCs w:val="22"/>
        </w:rPr>
        <w:t>società  _____________________________________________________________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882B6E"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882B6E" w:rsidRPr="00B062F1">
        <w:rPr>
          <w:rFonts w:ascii="Times New Roman" w:hAnsi="Times New Roman" w:cs="Times New Roman"/>
          <w:sz w:val="22"/>
          <w:szCs w:val="22"/>
        </w:rPr>
        <w:t>Partita IVA 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;</w:t>
      </w:r>
    </w:p>
    <w:p w:rsidR="00111407" w:rsidRPr="00B062F1" w:rsidRDefault="00111407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ai fini della partecipazione alla gara in oggetto e sotto la propria personale responsabilità, consapevole che ai sensi:</w:t>
      </w:r>
    </w:p>
    <w:p w:rsidR="00E4715A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 xml:space="preserve">dell’articolo 76, comma 1, del </w:t>
      </w:r>
      <w:proofErr w:type="spellStart"/>
      <w:r w:rsidRPr="00F43627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F43627">
        <w:rPr>
          <w:rFonts w:ascii="Times New Roman" w:hAnsi="Times New Roman" w:cs="Times New Roman"/>
          <w:sz w:val="22"/>
          <w:szCs w:val="22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:rsidR="00F43627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 xml:space="preserve">dell’articolo 75 del </w:t>
      </w:r>
      <w:proofErr w:type="spellStart"/>
      <w:r w:rsidRPr="00F43627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F43627">
        <w:rPr>
          <w:rFonts w:ascii="Times New Roman" w:hAnsi="Times New Roman" w:cs="Times New Roman"/>
          <w:sz w:val="22"/>
          <w:szCs w:val="22"/>
        </w:rPr>
        <w:t xml:space="preserve"> n. 445/2000, il dichiarante e chi per esso decade dai benefici eventualmente conseguiti da provvedimenti emanati sulla base di dichiarazioni non veritiere;</w:t>
      </w:r>
    </w:p>
    <w:p w:rsidR="00111407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 xml:space="preserve">dell’articolo 71 del </w:t>
      </w:r>
      <w:proofErr w:type="spellStart"/>
      <w:r w:rsidRPr="00F43627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F43627">
        <w:rPr>
          <w:rFonts w:ascii="Times New Roman" w:hAnsi="Times New Roman" w:cs="Times New Roman"/>
          <w:sz w:val="22"/>
          <w:szCs w:val="22"/>
        </w:rPr>
        <w:t xml:space="preserve"> n. 445/2000, l’ente pubblico ha l’obbligo di effettuare idonei controlli, anche a campione, sulla veridicità di quanto dichiarato;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D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I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C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H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I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A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R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A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a) che intende avvalersi del seguente requisito previsto per la partecipazione alla gara in oggetto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 xml:space="preserve">REQUISITO </w:t>
      </w:r>
      <w:proofErr w:type="spellStart"/>
      <w:r w:rsidRPr="00B062F1">
        <w:rPr>
          <w:rFonts w:ascii="Times New Roman" w:hAnsi="Times New Roman" w:cs="Times New Roman"/>
          <w:b/>
          <w:sz w:val="22"/>
          <w:szCs w:val="22"/>
        </w:rPr>
        <w:t>DI</w:t>
      </w:r>
      <w:proofErr w:type="spellEnd"/>
      <w:r w:rsidRPr="00B062F1">
        <w:rPr>
          <w:rFonts w:ascii="Times New Roman" w:hAnsi="Times New Roman" w:cs="Times New Roman"/>
          <w:b/>
          <w:sz w:val="22"/>
          <w:szCs w:val="22"/>
        </w:rPr>
        <w:t xml:space="preserve"> CUI </w:t>
      </w:r>
      <w:proofErr w:type="spellStart"/>
      <w:r w:rsidR="00CE553F" w:rsidRPr="00B062F1">
        <w:rPr>
          <w:rFonts w:ascii="Times New Roman" w:hAnsi="Times New Roman" w:cs="Times New Roman"/>
          <w:b/>
          <w:sz w:val="22"/>
          <w:szCs w:val="22"/>
        </w:rPr>
        <w:t>CI</w:t>
      </w:r>
      <w:proofErr w:type="spellEnd"/>
      <w:r w:rsidR="00CE553F" w:rsidRPr="00B062F1">
        <w:rPr>
          <w:rFonts w:ascii="Times New Roman" w:hAnsi="Times New Roman" w:cs="Times New Roman"/>
          <w:b/>
          <w:sz w:val="22"/>
          <w:szCs w:val="22"/>
        </w:rPr>
        <w:t xml:space="preserve"> SI INTENDE AVVALERE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CE553F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IMPRESA/E  AUSILIARIA/E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791AE6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</w:t>
      </w:r>
      <w:r w:rsidR="00111407" w:rsidRPr="00B062F1">
        <w:rPr>
          <w:rFonts w:ascii="Times New Roman" w:hAnsi="Times New Roman" w:cs="Times New Roman"/>
          <w:sz w:val="22"/>
          <w:szCs w:val="22"/>
        </w:rPr>
        <w:t xml:space="preserve">ocietà 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111407" w:rsidRPr="00B062F1">
        <w:rPr>
          <w:rFonts w:ascii="Times New Roman" w:hAnsi="Times New Roman" w:cs="Times New Roman"/>
          <w:sz w:val="22"/>
          <w:szCs w:val="22"/>
        </w:rPr>
        <w:t>co</w:t>
      </w:r>
      <w:r w:rsidRPr="00B062F1">
        <w:rPr>
          <w:rFonts w:ascii="Times New Roman" w:hAnsi="Times New Roman" w:cs="Times New Roman"/>
          <w:sz w:val="22"/>
          <w:szCs w:val="22"/>
        </w:rPr>
        <w:t>n sede legale a _____________</w:t>
      </w:r>
      <w:r w:rsidR="00DB7ABC"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 w:rsidR="00DB7ABC"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</w:t>
      </w:r>
      <w:r w:rsidR="00111407" w:rsidRPr="00B062F1">
        <w:rPr>
          <w:rFonts w:ascii="Times New Roman" w:hAnsi="Times New Roman" w:cs="Times New Roman"/>
          <w:sz w:val="22"/>
          <w:szCs w:val="22"/>
        </w:rPr>
        <w:t xml:space="preserve"> n.</w:t>
      </w:r>
      <w:r w:rsidR="00DB7ABC"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  <w:r w:rsidR="00111407" w:rsidRPr="00B062F1">
        <w:rPr>
          <w:rFonts w:ascii="Times New Roman" w:hAnsi="Times New Roman" w:cs="Times New Roman"/>
          <w:sz w:val="22"/>
          <w:szCs w:val="22"/>
        </w:rPr>
        <w:t>, Codice Fiscal</w:t>
      </w:r>
      <w:r w:rsidRPr="00B062F1">
        <w:rPr>
          <w:rFonts w:ascii="Times New Roman" w:hAnsi="Times New Roman" w:cs="Times New Roman"/>
          <w:sz w:val="22"/>
          <w:szCs w:val="22"/>
        </w:rPr>
        <w:t>e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____________________</w:t>
      </w:r>
      <w:r w:rsidR="00DB7ABC"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 w:rsidR="00DB7ABC"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 w:rsidR="00DB7ABC"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</w:t>
      </w:r>
      <w:r w:rsidR="00111407" w:rsidRPr="00B062F1">
        <w:rPr>
          <w:rFonts w:ascii="Times New Roman" w:hAnsi="Times New Roman" w:cs="Times New Roman"/>
          <w:sz w:val="22"/>
          <w:szCs w:val="22"/>
        </w:rPr>
        <w:t>;</w:t>
      </w:r>
    </w:p>
    <w:p w:rsidR="00791AE6" w:rsidRPr="00B062F1" w:rsidRDefault="00791AE6" w:rsidP="00B7252F">
      <w:pPr>
        <w:rPr>
          <w:rFonts w:ascii="Times New Roman" w:hAnsi="Times New Roman" w:cs="Times New Roman"/>
          <w:sz w:val="22"/>
          <w:szCs w:val="22"/>
        </w:rPr>
      </w:pPr>
    </w:p>
    <w:p w:rsidR="00791AE6" w:rsidRPr="00B062F1" w:rsidRDefault="00DB7ABC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DB7ABC">
      <w:pPr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062F1">
        <w:rPr>
          <w:rFonts w:ascii="Times New Roman" w:hAnsi="Times New Roman" w:cs="Times New Roman"/>
          <w:bCs/>
          <w:sz w:val="22"/>
          <w:szCs w:val="22"/>
        </w:rPr>
        <w:t xml:space="preserve">b) </w:t>
      </w:r>
      <w:r w:rsidR="00791AE6" w:rsidRPr="00B062F1">
        <w:rPr>
          <w:rFonts w:ascii="Times New Roman" w:hAnsi="Times New Roman" w:cs="Times New Roman"/>
          <w:bCs/>
          <w:sz w:val="22"/>
          <w:szCs w:val="22"/>
        </w:rPr>
        <w:t xml:space="preserve">di essere a conoscenza, ai sensi dell’art. 89 comma 5 D. </w:t>
      </w:r>
      <w:proofErr w:type="spellStart"/>
      <w:r w:rsidR="00791AE6" w:rsidRPr="00B062F1">
        <w:rPr>
          <w:rFonts w:ascii="Times New Roman" w:hAnsi="Times New Roman" w:cs="Times New Roman"/>
          <w:bCs/>
          <w:sz w:val="22"/>
          <w:szCs w:val="22"/>
        </w:rPr>
        <w:t>Lgs</w:t>
      </w:r>
      <w:proofErr w:type="spellEnd"/>
      <w:r w:rsidR="00791AE6" w:rsidRPr="00B062F1">
        <w:rPr>
          <w:rFonts w:ascii="Times New Roman" w:hAnsi="Times New Roman" w:cs="Times New Roman"/>
          <w:bCs/>
          <w:sz w:val="22"/>
          <w:szCs w:val="22"/>
        </w:rPr>
        <w:t>. 50/</w:t>
      </w:r>
      <w:r w:rsidR="00DF74CE">
        <w:rPr>
          <w:rFonts w:ascii="Times New Roman" w:hAnsi="Times New Roman" w:cs="Times New Roman"/>
          <w:bCs/>
          <w:sz w:val="22"/>
          <w:szCs w:val="22"/>
        </w:rPr>
        <w:t>20</w:t>
      </w:r>
      <w:r w:rsidR="00791AE6" w:rsidRPr="00B062F1">
        <w:rPr>
          <w:rFonts w:ascii="Times New Roman" w:hAnsi="Times New Roman" w:cs="Times New Roman"/>
          <w:bCs/>
          <w:sz w:val="22"/>
          <w:szCs w:val="22"/>
        </w:rPr>
        <w:t>16, del fatto che gli obblighi della normativa antimafia a carico dell’operatore economico si applicano anche nei confronti del soggetto ausiliario, in ragione dell’importo posto a base di gara;</w:t>
      </w:r>
    </w:p>
    <w:p w:rsidR="00111407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Allega alla presente:</w:t>
      </w:r>
    </w:p>
    <w:p w:rsidR="00DF74CE" w:rsidRPr="00B062F1" w:rsidRDefault="00DF74CE" w:rsidP="00B7252F">
      <w:pPr>
        <w:rPr>
          <w:rFonts w:ascii="Times New Roman" w:hAnsi="Times New Roman" w:cs="Times New Roman"/>
          <w:sz w:val="22"/>
          <w:szCs w:val="22"/>
        </w:rPr>
      </w:pPr>
    </w:p>
    <w:p w:rsidR="00B062F1" w:rsidRDefault="00111407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originale o c</w:t>
      </w:r>
      <w:r w:rsidR="00B062F1" w:rsidRPr="00B062F1">
        <w:rPr>
          <w:rFonts w:ascii="Times New Roman" w:hAnsi="Times New Roman" w:cs="Times New Roman"/>
          <w:sz w:val="22"/>
          <w:szCs w:val="22"/>
        </w:rPr>
        <w:t>opia autentica del contratto 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</w:t>
      </w:r>
      <w:r w:rsidR="00B062F1" w:rsidRPr="00B062F1">
        <w:rPr>
          <w:rFonts w:ascii="Times New Roman" w:hAnsi="Times New Roman" w:cs="Times New Roman"/>
          <w:sz w:val="22"/>
          <w:szCs w:val="22"/>
        </w:rPr>
        <w:t>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B062F1" w:rsidRPr="00B062F1">
        <w:rPr>
          <w:rFonts w:ascii="Times New Roman" w:hAnsi="Times New Roman" w:cs="Times New Roman"/>
          <w:sz w:val="22"/>
          <w:szCs w:val="22"/>
        </w:rPr>
        <w:t>sottoscritto in data _____</w:t>
      </w:r>
      <w:r w:rsidR="00DB7ABC">
        <w:rPr>
          <w:rFonts w:ascii="Times New Roman" w:hAnsi="Times New Roman" w:cs="Times New Roman"/>
          <w:sz w:val="22"/>
          <w:szCs w:val="22"/>
        </w:rPr>
        <w:t>_________</w:t>
      </w:r>
      <w:r w:rsidR="00B062F1" w:rsidRPr="00B062F1">
        <w:rPr>
          <w:rFonts w:ascii="Times New Roman" w:hAnsi="Times New Roman" w:cs="Times New Roman"/>
          <w:sz w:val="22"/>
          <w:szCs w:val="22"/>
        </w:rPr>
        <w:t>_______</w:t>
      </w:r>
      <w:r w:rsidRPr="00B062F1">
        <w:rPr>
          <w:rFonts w:ascii="Times New Roman" w:hAnsi="Times New Roman" w:cs="Times New Roman"/>
          <w:sz w:val="22"/>
          <w:szCs w:val="22"/>
        </w:rPr>
        <w:t>, con il quale l’impresa ausi</w:t>
      </w:r>
      <w:r w:rsidR="00B062F1" w:rsidRPr="00B062F1">
        <w:rPr>
          <w:rFonts w:ascii="Times New Roman" w:hAnsi="Times New Roman" w:cs="Times New Roman"/>
          <w:sz w:val="22"/>
          <w:szCs w:val="22"/>
        </w:rPr>
        <w:t>liaria</w:t>
      </w:r>
      <w:r w:rsidRPr="00B062F1">
        <w:rPr>
          <w:rFonts w:ascii="Times New Roman" w:hAnsi="Times New Roman" w:cs="Times New Roman"/>
          <w:sz w:val="22"/>
          <w:szCs w:val="22"/>
        </w:rPr>
        <w:t xml:space="preserve"> si obbliga nei confronti del concorrente a fornire </w:t>
      </w:r>
      <w:r w:rsidR="00B062F1" w:rsidRPr="00B062F1">
        <w:rPr>
          <w:rFonts w:ascii="Times New Roman" w:hAnsi="Times New Roman" w:cs="Times New Roman"/>
          <w:sz w:val="22"/>
          <w:szCs w:val="22"/>
          <w:lang w:eastAsia="it-IT"/>
        </w:rPr>
        <w:t>a fornire i requisiti e a mettere a disposizione le risorse necessarie per tutta la durata del contratto</w:t>
      </w:r>
    </w:p>
    <w:p w:rsidR="00DF74CE" w:rsidRPr="00B062F1" w:rsidRDefault="00DF74CE" w:rsidP="00DF74C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Default="00111407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 xml:space="preserve">copia fotostatica del documento di identità in corso di validità, ai sensi di quanto previsto dall’articolo 38, comma 3, del </w:t>
      </w:r>
      <w:proofErr w:type="spellStart"/>
      <w:r w:rsidRPr="00B062F1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B062F1">
        <w:rPr>
          <w:rFonts w:ascii="Times New Roman" w:hAnsi="Times New Roman" w:cs="Times New Roman"/>
          <w:sz w:val="22"/>
          <w:szCs w:val="22"/>
        </w:rPr>
        <w:t xml:space="preserve"> n. 445/2000;</w:t>
      </w:r>
    </w:p>
    <w:p w:rsidR="00DF74CE" w:rsidRPr="00B062F1" w:rsidRDefault="00DF74CE" w:rsidP="00DF74C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B062F1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</w:t>
      </w:r>
      <w:r w:rsidR="00DB7ABC"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 w:rsidR="00DB7ABC">
        <w:rPr>
          <w:rFonts w:ascii="Times New Roman" w:hAnsi="Times New Roman" w:cs="Times New Roman"/>
          <w:sz w:val="22"/>
          <w:szCs w:val="22"/>
        </w:rPr>
        <w:t>.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Default="00B062F1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 w:rsidR="00DB7ABC"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DB7ABC" w:rsidRPr="00B062F1" w:rsidRDefault="00DB7ABC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B062F1" w:rsidP="00DB7ABC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111407" w:rsidRPr="00DB7ABC" w:rsidRDefault="00DB7ABC" w:rsidP="00B7252F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>
        <w:rPr>
          <w:rFonts w:ascii="Times New Roman" w:hAnsi="Times New Roman" w:cs="Times New Roman"/>
          <w:sz w:val="16"/>
          <w:szCs w:val="22"/>
        </w:rPr>
        <w:t xml:space="preserve">      </w:t>
      </w:r>
      <w:r w:rsidR="00111407" w:rsidRPr="00DB7ABC">
        <w:rPr>
          <w:rFonts w:ascii="Times New Roman" w:hAnsi="Times New Roman" w:cs="Times New Roman"/>
          <w:sz w:val="16"/>
          <w:szCs w:val="22"/>
        </w:rPr>
        <w:t>Timb</w:t>
      </w:r>
      <w:r w:rsidR="00B062F1" w:rsidRPr="00DB7ABC">
        <w:rPr>
          <w:rFonts w:ascii="Times New Roman" w:hAnsi="Times New Roman" w:cs="Times New Roman"/>
          <w:sz w:val="16"/>
          <w:szCs w:val="22"/>
        </w:rPr>
        <w:t>ro e firma per esteso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DB7ABC" w:rsidRDefault="00DB7ABC" w:rsidP="00B725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E4A09" w:rsidRPr="00F213C4" w:rsidRDefault="00111407" w:rsidP="00F213C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  <w:r w:rsidR="00F213C4">
        <w:t xml:space="preserve"> </w:t>
      </w:r>
    </w:p>
    <w:p w:rsidR="00CE4A09" w:rsidRDefault="00CE4A09" w:rsidP="0000439C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sectPr w:rsidR="00CE4A09" w:rsidSect="00C46171">
      <w:headerReference w:type="default" r:id="rId7"/>
      <w:type w:val="continuous"/>
      <w:pgSz w:w="11906" w:h="16838" w:code="9"/>
      <w:pgMar w:top="709" w:right="1134" w:bottom="1134" w:left="1134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406" w:rsidRDefault="001E2406">
      <w:r>
        <w:separator/>
      </w:r>
    </w:p>
  </w:endnote>
  <w:endnote w:type="continuationSeparator" w:id="1">
    <w:p w:rsidR="001E2406" w:rsidRDefault="001E2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406" w:rsidRDefault="001E2406">
      <w:r>
        <w:separator/>
      </w:r>
    </w:p>
  </w:footnote>
  <w:footnote w:type="continuationSeparator" w:id="1">
    <w:p w:rsidR="001E2406" w:rsidRDefault="001E2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537" w:rsidRDefault="007675D9" w:rsidP="00AE7537">
    <w:pPr>
      <w:pStyle w:val="Intestazione"/>
      <w:tabs>
        <w:tab w:val="left" w:pos="7518"/>
      </w:tabs>
      <w:rPr>
        <w:rFonts w:ascii="Garamond" w:hAnsi="Garamond" w:cs="Times New Roman"/>
        <w:b/>
        <w:i/>
        <w:w w:val="99"/>
        <w:sz w:val="32"/>
        <w:szCs w:val="32"/>
        <w:lang w:eastAsia="it-IT"/>
      </w:rPr>
    </w:pPr>
    <w:r>
      <w:rPr>
        <w:rFonts w:ascii="Garamond" w:hAnsi="Garamond"/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19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E7537">
      <w:rPr>
        <w:b/>
        <w:i/>
        <w:sz w:val="32"/>
        <w:szCs w:val="32"/>
      </w:rPr>
      <w:t xml:space="preserve">                      C</w:t>
    </w:r>
    <w:r w:rsidR="00AE7537">
      <w:rPr>
        <w:b/>
        <w:i/>
        <w:spacing w:val="1"/>
        <w:sz w:val="32"/>
        <w:szCs w:val="32"/>
      </w:rPr>
      <w:t>E</w:t>
    </w:r>
    <w:r w:rsidR="00AE7537">
      <w:rPr>
        <w:b/>
        <w:i/>
        <w:sz w:val="32"/>
        <w:szCs w:val="32"/>
      </w:rPr>
      <w:t>NTRALE</w:t>
    </w:r>
    <w:r w:rsidR="00AE7537">
      <w:rPr>
        <w:b/>
        <w:i/>
        <w:spacing w:val="-15"/>
        <w:sz w:val="32"/>
        <w:szCs w:val="32"/>
      </w:rPr>
      <w:t xml:space="preserve"> </w:t>
    </w:r>
    <w:r w:rsidR="00AE7537">
      <w:rPr>
        <w:b/>
        <w:i/>
        <w:sz w:val="32"/>
        <w:szCs w:val="32"/>
      </w:rPr>
      <w:t>UN</w:t>
    </w:r>
    <w:r w:rsidR="00AE7537">
      <w:rPr>
        <w:b/>
        <w:i/>
        <w:spacing w:val="2"/>
        <w:sz w:val="32"/>
        <w:szCs w:val="32"/>
      </w:rPr>
      <w:t>I</w:t>
    </w:r>
    <w:r w:rsidR="00AE7537">
      <w:rPr>
        <w:b/>
        <w:i/>
        <w:sz w:val="32"/>
        <w:szCs w:val="32"/>
      </w:rPr>
      <w:t>CA</w:t>
    </w:r>
    <w:r w:rsidR="00AE7537">
      <w:rPr>
        <w:b/>
        <w:i/>
        <w:spacing w:val="-10"/>
        <w:sz w:val="32"/>
        <w:szCs w:val="32"/>
      </w:rPr>
      <w:t xml:space="preserve"> </w:t>
    </w:r>
    <w:proofErr w:type="spellStart"/>
    <w:r w:rsidR="00AE7537">
      <w:rPr>
        <w:b/>
        <w:i/>
        <w:sz w:val="32"/>
        <w:szCs w:val="32"/>
      </w:rPr>
      <w:t>DI</w:t>
    </w:r>
    <w:proofErr w:type="spellEnd"/>
    <w:r w:rsidR="00AE7537">
      <w:rPr>
        <w:b/>
        <w:i/>
        <w:spacing w:val="-4"/>
        <w:sz w:val="32"/>
        <w:szCs w:val="32"/>
      </w:rPr>
      <w:t xml:space="preserve"> </w:t>
    </w:r>
    <w:r w:rsidR="00AE7537">
      <w:rPr>
        <w:b/>
        <w:i/>
        <w:w w:val="99"/>
        <w:sz w:val="32"/>
        <w:szCs w:val="32"/>
      </w:rPr>
      <w:t>C</w:t>
    </w:r>
    <w:r w:rsidR="00AE7537">
      <w:rPr>
        <w:b/>
        <w:i/>
        <w:spacing w:val="2"/>
        <w:w w:val="99"/>
        <w:sz w:val="32"/>
        <w:szCs w:val="32"/>
      </w:rPr>
      <w:t>O</w:t>
    </w:r>
    <w:r w:rsidR="00AE7537">
      <w:rPr>
        <w:b/>
        <w:i/>
        <w:w w:val="99"/>
        <w:sz w:val="32"/>
        <w:szCs w:val="32"/>
      </w:rPr>
      <w:t>M</w:t>
    </w:r>
    <w:r w:rsidR="00AE7537">
      <w:rPr>
        <w:b/>
        <w:i/>
        <w:spacing w:val="-1"/>
        <w:w w:val="99"/>
        <w:sz w:val="32"/>
        <w:szCs w:val="32"/>
      </w:rPr>
      <w:t>M</w:t>
    </w:r>
    <w:r w:rsidR="00AE7537">
      <w:rPr>
        <w:b/>
        <w:i/>
        <w:w w:val="99"/>
        <w:sz w:val="32"/>
        <w:szCs w:val="32"/>
      </w:rPr>
      <w:t>I</w:t>
    </w:r>
    <w:r w:rsidR="00AE7537">
      <w:rPr>
        <w:b/>
        <w:i/>
        <w:spacing w:val="2"/>
        <w:w w:val="99"/>
        <w:sz w:val="32"/>
        <w:szCs w:val="32"/>
      </w:rPr>
      <w:t>T</w:t>
    </w:r>
    <w:r w:rsidR="00AE7537">
      <w:rPr>
        <w:b/>
        <w:i/>
        <w:w w:val="99"/>
        <w:sz w:val="32"/>
        <w:szCs w:val="32"/>
      </w:rPr>
      <w:t>TENZA</w:t>
    </w:r>
    <w:r w:rsidR="00AE7537">
      <w:rPr>
        <w:b/>
        <w:i/>
        <w:w w:val="99"/>
        <w:sz w:val="32"/>
        <w:szCs w:val="32"/>
      </w:rPr>
      <w:tab/>
    </w:r>
    <w:r w:rsidR="00AE7537">
      <w:rPr>
        <w:b/>
        <w:i/>
        <w:w w:val="99"/>
        <w:sz w:val="32"/>
        <w:szCs w:val="32"/>
      </w:rPr>
      <w:tab/>
      <w:t xml:space="preserve"> </w:t>
    </w:r>
    <w:r w:rsidR="00AE7537">
      <w:rPr>
        <w:b/>
        <w:i/>
        <w:w w:val="99"/>
        <w:sz w:val="32"/>
        <w:szCs w:val="32"/>
      </w:rPr>
      <w:tab/>
    </w:r>
    <w:bookmarkStart w:id="1" w:name="_top"/>
    <w:bookmarkEnd w:id="1"/>
  </w:p>
  <w:p w:rsidR="00AE7537" w:rsidRDefault="00AE7537" w:rsidP="00AE7537">
    <w:pPr>
      <w:pStyle w:val="Intestazione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  <w:t>COMUN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>
      <w:rPr>
        <w:rFonts w:ascii="Times" w:eastAsia="Times" w:hAnsi="Times" w:cs="Times"/>
        <w:b/>
        <w:i/>
        <w:position w:val="-1"/>
        <w:sz w:val="32"/>
        <w:szCs w:val="32"/>
      </w:rPr>
      <w:t>TA’</w:t>
    </w:r>
    <w:r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position w:val="-1"/>
        <w:sz w:val="32"/>
        <w:szCs w:val="32"/>
      </w:rPr>
      <w:t>M</w:t>
    </w:r>
    <w:r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position w:val="-1"/>
        <w:sz w:val="32"/>
        <w:szCs w:val="32"/>
      </w:rPr>
      <w:t>NTANA</w:t>
    </w:r>
    <w:r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 w:cs="Times"/>
        <w:b/>
        <w:i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NO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872D6E" w:rsidRDefault="00AE7537" w:rsidP="00872D6E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>
      <w:rPr>
        <w:rFonts w:ascii="Times" w:eastAsia="Times" w:hAnsi="Times" w:cs="Times"/>
        <w:position w:val="-1"/>
        <w:sz w:val="32"/>
        <w:szCs w:val="32"/>
      </w:rPr>
      <w:t xml:space="preserve">COMUNE </w:t>
    </w:r>
    <w:proofErr w:type="spellStart"/>
    <w:r>
      <w:rPr>
        <w:rFonts w:ascii="Times" w:eastAsia="Times" w:hAnsi="Times" w:cs="Times"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</w:t>
    </w:r>
    <w:r w:rsidR="00902C99">
      <w:rPr>
        <w:rFonts w:ascii="Times" w:eastAsia="Times" w:hAnsi="Times" w:cs="Times"/>
        <w:position w:val="-1"/>
        <w:sz w:val="32"/>
        <w:szCs w:val="32"/>
      </w:rPr>
      <w:t>SAN RUFO</w:t>
    </w:r>
  </w:p>
  <w:p w:rsidR="00AE7537" w:rsidRDefault="00AE7537" w:rsidP="00AE7537">
    <w:pPr>
      <w:spacing w:before="64" w:line="360" w:lineRule="exact"/>
      <w:ind w:left="1792" w:right="1803"/>
      <w:jc w:val="center"/>
      <w:rPr>
        <w:rFonts w:ascii="Garamond" w:hAnsi="Garamond" w:cs="Times New Roman"/>
        <w:sz w:val="24"/>
        <w:szCs w:val="22"/>
      </w:rPr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725619" w:rsidRDefault="00725619" w:rsidP="00AE7537">
    <w:pPr>
      <w:pStyle w:val="Intestazione"/>
    </w:pPr>
  </w:p>
  <w:p w:rsidR="00AE7537" w:rsidRPr="00AE7537" w:rsidRDefault="00AE7537" w:rsidP="00AE753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7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0"/>
      </w:rPr>
    </w:lvl>
  </w:abstractNum>
  <w:abstractNum w:abstractNumId="18">
    <w:nsid w:val="000456F2"/>
    <w:multiLevelType w:val="hybridMultilevel"/>
    <w:tmpl w:val="39BC3DC4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30755F5"/>
    <w:multiLevelType w:val="hybridMultilevel"/>
    <w:tmpl w:val="C3CAB850"/>
    <w:lvl w:ilvl="0" w:tplc="B1F6A5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62E0E4E"/>
    <w:multiLevelType w:val="hybridMultilevel"/>
    <w:tmpl w:val="7AFEF790"/>
    <w:lvl w:ilvl="0" w:tplc="BE7C0AC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13688"/>
    <w:multiLevelType w:val="hybridMultilevel"/>
    <w:tmpl w:val="42D416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0EF275F"/>
    <w:multiLevelType w:val="multilevel"/>
    <w:tmpl w:val="50CCF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73784"/>
    <w:multiLevelType w:val="hybridMultilevel"/>
    <w:tmpl w:val="26307D14"/>
    <w:lvl w:ilvl="0" w:tplc="AC52562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CB67B07"/>
    <w:multiLevelType w:val="hybridMultilevel"/>
    <w:tmpl w:val="3880CD8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2AC1AE3"/>
    <w:multiLevelType w:val="hybridMultilevel"/>
    <w:tmpl w:val="F78C5C1C"/>
    <w:lvl w:ilvl="0" w:tplc="16DC3AD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B013FE"/>
    <w:multiLevelType w:val="hybridMultilevel"/>
    <w:tmpl w:val="57002D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E251DD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DAF6591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320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392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64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80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  <w:rPr>
        <w:rFonts w:cs="Times New Roman"/>
      </w:rPr>
    </w:lvl>
  </w:abstractNum>
  <w:abstractNum w:abstractNumId="40">
    <w:nsid w:val="588E024A"/>
    <w:multiLevelType w:val="hybridMultilevel"/>
    <w:tmpl w:val="EEB43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0B2560"/>
    <w:multiLevelType w:val="hybridMultilevel"/>
    <w:tmpl w:val="45E283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1850337"/>
    <w:multiLevelType w:val="hybridMultilevel"/>
    <w:tmpl w:val="7602CB9C"/>
    <w:lvl w:ilvl="0" w:tplc="D79C315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3853CFC"/>
    <w:multiLevelType w:val="hybridMultilevel"/>
    <w:tmpl w:val="9F202120"/>
    <w:lvl w:ilvl="0" w:tplc="D4ECF176">
      <w:start w:val="1"/>
      <w:numFmt w:val="bullet"/>
      <w:lvlText w:val="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5F35655"/>
    <w:multiLevelType w:val="hybridMultilevel"/>
    <w:tmpl w:val="B1A82B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EE1111"/>
    <w:multiLevelType w:val="hybridMultilevel"/>
    <w:tmpl w:val="BA04AD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CBE7522"/>
    <w:multiLevelType w:val="hybridMultilevel"/>
    <w:tmpl w:val="CF9632E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E225934"/>
    <w:multiLevelType w:val="hybridMultilevel"/>
    <w:tmpl w:val="C3E4B2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21E2C1C"/>
    <w:multiLevelType w:val="hybridMultilevel"/>
    <w:tmpl w:val="03E6EDC0"/>
    <w:lvl w:ilvl="0" w:tplc="F5E03FAC">
      <w:start w:val="5"/>
      <w:numFmt w:val="bullet"/>
      <w:lvlText w:val=""/>
      <w:lvlJc w:val="left"/>
      <w:pPr>
        <w:ind w:left="825" w:hanging="465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26"/>
  </w:num>
  <w:num w:numId="9">
    <w:abstractNumId w:val="46"/>
  </w:num>
  <w:num w:numId="10">
    <w:abstractNumId w:val="37"/>
  </w:num>
  <w:num w:numId="11">
    <w:abstractNumId w:val="16"/>
  </w:num>
  <w:num w:numId="12">
    <w:abstractNumId w:val="17"/>
  </w:num>
  <w:num w:numId="13">
    <w:abstractNumId w:val="39"/>
  </w:num>
  <w:num w:numId="14">
    <w:abstractNumId w:val="48"/>
  </w:num>
  <w:num w:numId="15">
    <w:abstractNumId w:val="52"/>
  </w:num>
  <w:num w:numId="16">
    <w:abstractNumId w:val="35"/>
  </w:num>
  <w:num w:numId="17">
    <w:abstractNumId w:val="30"/>
  </w:num>
  <w:num w:numId="18">
    <w:abstractNumId w:val="50"/>
  </w:num>
  <w:num w:numId="19">
    <w:abstractNumId w:val="55"/>
  </w:num>
  <w:num w:numId="20">
    <w:abstractNumId w:val="45"/>
  </w:num>
  <w:num w:numId="21">
    <w:abstractNumId w:val="29"/>
  </w:num>
  <w:num w:numId="22">
    <w:abstractNumId w:val="23"/>
  </w:num>
  <w:num w:numId="23">
    <w:abstractNumId w:val="36"/>
  </w:num>
  <w:num w:numId="24">
    <w:abstractNumId w:val="20"/>
  </w:num>
  <w:num w:numId="25">
    <w:abstractNumId w:val="38"/>
  </w:num>
  <w:num w:numId="26">
    <w:abstractNumId w:val="32"/>
  </w:num>
  <w:num w:numId="27">
    <w:abstractNumId w:val="34"/>
  </w:num>
  <w:num w:numId="28">
    <w:abstractNumId w:val="41"/>
  </w:num>
  <w:num w:numId="29">
    <w:abstractNumId w:val="18"/>
  </w:num>
  <w:num w:numId="30">
    <w:abstractNumId w:val="42"/>
  </w:num>
  <w:num w:numId="31">
    <w:abstractNumId w:val="54"/>
  </w:num>
  <w:num w:numId="32">
    <w:abstractNumId w:val="22"/>
  </w:num>
  <w:num w:numId="33">
    <w:abstractNumId w:val="49"/>
  </w:num>
  <w:num w:numId="34">
    <w:abstractNumId w:val="24"/>
  </w:num>
  <w:num w:numId="35">
    <w:abstractNumId w:val="40"/>
  </w:num>
  <w:num w:numId="36">
    <w:abstractNumId w:val="51"/>
  </w:num>
  <w:num w:numId="37">
    <w:abstractNumId w:val="25"/>
  </w:num>
  <w:num w:numId="38">
    <w:abstractNumId w:val="19"/>
  </w:num>
  <w:num w:numId="39">
    <w:abstractNumId w:val="47"/>
  </w:num>
  <w:num w:numId="40">
    <w:abstractNumId w:val="3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D11C44"/>
    <w:rsid w:val="00002585"/>
    <w:rsid w:val="0000439C"/>
    <w:rsid w:val="00007A63"/>
    <w:rsid w:val="00010535"/>
    <w:rsid w:val="000114C3"/>
    <w:rsid w:val="000121C3"/>
    <w:rsid w:val="000122CC"/>
    <w:rsid w:val="000244C8"/>
    <w:rsid w:val="00030E60"/>
    <w:rsid w:val="00031BE0"/>
    <w:rsid w:val="00031EA9"/>
    <w:rsid w:val="000334C3"/>
    <w:rsid w:val="000414E2"/>
    <w:rsid w:val="000505B9"/>
    <w:rsid w:val="0005355C"/>
    <w:rsid w:val="000605CE"/>
    <w:rsid w:val="00063F28"/>
    <w:rsid w:val="00064B72"/>
    <w:rsid w:val="00066B02"/>
    <w:rsid w:val="000710EF"/>
    <w:rsid w:val="0007161B"/>
    <w:rsid w:val="00081C59"/>
    <w:rsid w:val="000821D3"/>
    <w:rsid w:val="000845B2"/>
    <w:rsid w:val="00091FB4"/>
    <w:rsid w:val="0009431F"/>
    <w:rsid w:val="000A3183"/>
    <w:rsid w:val="000B2703"/>
    <w:rsid w:val="000B7B15"/>
    <w:rsid w:val="000C4F7F"/>
    <w:rsid w:val="000D0699"/>
    <w:rsid w:val="000D1398"/>
    <w:rsid w:val="000E21C9"/>
    <w:rsid w:val="001024FB"/>
    <w:rsid w:val="00102D42"/>
    <w:rsid w:val="00107D52"/>
    <w:rsid w:val="00111407"/>
    <w:rsid w:val="00112253"/>
    <w:rsid w:val="00125B92"/>
    <w:rsid w:val="00125C40"/>
    <w:rsid w:val="001265DD"/>
    <w:rsid w:val="00126C2A"/>
    <w:rsid w:val="0014630D"/>
    <w:rsid w:val="00151A57"/>
    <w:rsid w:val="00151D41"/>
    <w:rsid w:val="00157E32"/>
    <w:rsid w:val="00160C42"/>
    <w:rsid w:val="00162960"/>
    <w:rsid w:val="00163AD4"/>
    <w:rsid w:val="0016402F"/>
    <w:rsid w:val="001726B6"/>
    <w:rsid w:val="00173AD6"/>
    <w:rsid w:val="001777CA"/>
    <w:rsid w:val="001841E1"/>
    <w:rsid w:val="001879A0"/>
    <w:rsid w:val="001A1863"/>
    <w:rsid w:val="001A38E9"/>
    <w:rsid w:val="001A6993"/>
    <w:rsid w:val="001A7DF2"/>
    <w:rsid w:val="001B2DAA"/>
    <w:rsid w:val="001B2E49"/>
    <w:rsid w:val="001B78F8"/>
    <w:rsid w:val="001C5018"/>
    <w:rsid w:val="001D133E"/>
    <w:rsid w:val="001D1E83"/>
    <w:rsid w:val="001D292D"/>
    <w:rsid w:val="001D2ED5"/>
    <w:rsid w:val="001D3500"/>
    <w:rsid w:val="001D7C89"/>
    <w:rsid w:val="001E18DC"/>
    <w:rsid w:val="001E2406"/>
    <w:rsid w:val="001F0022"/>
    <w:rsid w:val="001F1ED8"/>
    <w:rsid w:val="00200E5E"/>
    <w:rsid w:val="00204F71"/>
    <w:rsid w:val="0020747C"/>
    <w:rsid w:val="0021598D"/>
    <w:rsid w:val="002168D9"/>
    <w:rsid w:val="00226561"/>
    <w:rsid w:val="0023004E"/>
    <w:rsid w:val="0023297C"/>
    <w:rsid w:val="00234636"/>
    <w:rsid w:val="00245098"/>
    <w:rsid w:val="002466CA"/>
    <w:rsid w:val="00256CBE"/>
    <w:rsid w:val="00264321"/>
    <w:rsid w:val="00265D7B"/>
    <w:rsid w:val="00267FCC"/>
    <w:rsid w:val="00277E7F"/>
    <w:rsid w:val="00293943"/>
    <w:rsid w:val="002A0789"/>
    <w:rsid w:val="002A60E4"/>
    <w:rsid w:val="002B2509"/>
    <w:rsid w:val="002B3EC2"/>
    <w:rsid w:val="002B7D79"/>
    <w:rsid w:val="002C6033"/>
    <w:rsid w:val="002C6EBE"/>
    <w:rsid w:val="002C7087"/>
    <w:rsid w:val="002C7E73"/>
    <w:rsid w:val="002E465A"/>
    <w:rsid w:val="002F1127"/>
    <w:rsid w:val="002F4276"/>
    <w:rsid w:val="00302F73"/>
    <w:rsid w:val="00306B6A"/>
    <w:rsid w:val="003141F9"/>
    <w:rsid w:val="00315488"/>
    <w:rsid w:val="00324ABD"/>
    <w:rsid w:val="00332CB1"/>
    <w:rsid w:val="00333869"/>
    <w:rsid w:val="003379EC"/>
    <w:rsid w:val="003419E8"/>
    <w:rsid w:val="0034661F"/>
    <w:rsid w:val="00363969"/>
    <w:rsid w:val="003676FD"/>
    <w:rsid w:val="0037055C"/>
    <w:rsid w:val="00380A56"/>
    <w:rsid w:val="003812AB"/>
    <w:rsid w:val="00381FB9"/>
    <w:rsid w:val="003A3427"/>
    <w:rsid w:val="003B7DA1"/>
    <w:rsid w:val="003D4361"/>
    <w:rsid w:val="003E0727"/>
    <w:rsid w:val="003E38D2"/>
    <w:rsid w:val="003E7865"/>
    <w:rsid w:val="003F0585"/>
    <w:rsid w:val="003F3EB2"/>
    <w:rsid w:val="003F3F7C"/>
    <w:rsid w:val="003F4B59"/>
    <w:rsid w:val="004012B3"/>
    <w:rsid w:val="004134D8"/>
    <w:rsid w:val="00436CB5"/>
    <w:rsid w:val="0045058A"/>
    <w:rsid w:val="0045237F"/>
    <w:rsid w:val="0045268A"/>
    <w:rsid w:val="00462BFF"/>
    <w:rsid w:val="00463CA5"/>
    <w:rsid w:val="00463E47"/>
    <w:rsid w:val="00465DB2"/>
    <w:rsid w:val="00472F4A"/>
    <w:rsid w:val="0048155A"/>
    <w:rsid w:val="004820C1"/>
    <w:rsid w:val="00483052"/>
    <w:rsid w:val="004852A6"/>
    <w:rsid w:val="00495DD4"/>
    <w:rsid w:val="00496654"/>
    <w:rsid w:val="004A575F"/>
    <w:rsid w:val="004A59DD"/>
    <w:rsid w:val="004B07E4"/>
    <w:rsid w:val="004C309A"/>
    <w:rsid w:val="004C601E"/>
    <w:rsid w:val="004C642E"/>
    <w:rsid w:val="004D17E9"/>
    <w:rsid w:val="004D7A3B"/>
    <w:rsid w:val="004E1672"/>
    <w:rsid w:val="004E43FB"/>
    <w:rsid w:val="004F0C32"/>
    <w:rsid w:val="004F1209"/>
    <w:rsid w:val="004F1990"/>
    <w:rsid w:val="004F2A62"/>
    <w:rsid w:val="00503EFC"/>
    <w:rsid w:val="00512D38"/>
    <w:rsid w:val="0052052D"/>
    <w:rsid w:val="00523526"/>
    <w:rsid w:val="0053142F"/>
    <w:rsid w:val="00532EEB"/>
    <w:rsid w:val="00533E51"/>
    <w:rsid w:val="00540C9D"/>
    <w:rsid w:val="00541C0F"/>
    <w:rsid w:val="00542B5D"/>
    <w:rsid w:val="00543730"/>
    <w:rsid w:val="0055226E"/>
    <w:rsid w:val="005716C0"/>
    <w:rsid w:val="005728C8"/>
    <w:rsid w:val="00593646"/>
    <w:rsid w:val="00595E98"/>
    <w:rsid w:val="005A2B70"/>
    <w:rsid w:val="005A62AF"/>
    <w:rsid w:val="005B21D9"/>
    <w:rsid w:val="005B2C5E"/>
    <w:rsid w:val="005C4E8C"/>
    <w:rsid w:val="005C6217"/>
    <w:rsid w:val="005D61DC"/>
    <w:rsid w:val="005E0DEE"/>
    <w:rsid w:val="006011F1"/>
    <w:rsid w:val="00601DB9"/>
    <w:rsid w:val="006065C1"/>
    <w:rsid w:val="00607430"/>
    <w:rsid w:val="00611AB4"/>
    <w:rsid w:val="006131A1"/>
    <w:rsid w:val="006142E9"/>
    <w:rsid w:val="006265FE"/>
    <w:rsid w:val="00633271"/>
    <w:rsid w:val="00644D0F"/>
    <w:rsid w:val="00644F49"/>
    <w:rsid w:val="00645220"/>
    <w:rsid w:val="00654907"/>
    <w:rsid w:val="00654E26"/>
    <w:rsid w:val="00674E3B"/>
    <w:rsid w:val="00680796"/>
    <w:rsid w:val="00685190"/>
    <w:rsid w:val="006925F0"/>
    <w:rsid w:val="00692BE7"/>
    <w:rsid w:val="006964CC"/>
    <w:rsid w:val="006A3632"/>
    <w:rsid w:val="006B06E5"/>
    <w:rsid w:val="006B7615"/>
    <w:rsid w:val="006D1BB2"/>
    <w:rsid w:val="006D3C7B"/>
    <w:rsid w:val="006D4797"/>
    <w:rsid w:val="006E4B3B"/>
    <w:rsid w:val="006F49EB"/>
    <w:rsid w:val="00705AB9"/>
    <w:rsid w:val="00714828"/>
    <w:rsid w:val="00720532"/>
    <w:rsid w:val="00724CB7"/>
    <w:rsid w:val="00725619"/>
    <w:rsid w:val="007301EF"/>
    <w:rsid w:val="00737A4E"/>
    <w:rsid w:val="00745B99"/>
    <w:rsid w:val="007466A6"/>
    <w:rsid w:val="00747EF2"/>
    <w:rsid w:val="00753885"/>
    <w:rsid w:val="007604FE"/>
    <w:rsid w:val="007675D9"/>
    <w:rsid w:val="00774584"/>
    <w:rsid w:val="00780BDD"/>
    <w:rsid w:val="007822EC"/>
    <w:rsid w:val="00783152"/>
    <w:rsid w:val="00783F35"/>
    <w:rsid w:val="00791AE6"/>
    <w:rsid w:val="00795569"/>
    <w:rsid w:val="007966FA"/>
    <w:rsid w:val="007A02A0"/>
    <w:rsid w:val="007A268B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2A24"/>
    <w:rsid w:val="00805F66"/>
    <w:rsid w:val="0081408A"/>
    <w:rsid w:val="0081429E"/>
    <w:rsid w:val="00815835"/>
    <w:rsid w:val="0081633A"/>
    <w:rsid w:val="00822006"/>
    <w:rsid w:val="00823B07"/>
    <w:rsid w:val="008241A4"/>
    <w:rsid w:val="00837643"/>
    <w:rsid w:val="00837A2C"/>
    <w:rsid w:val="00850D00"/>
    <w:rsid w:val="008520E8"/>
    <w:rsid w:val="008546C0"/>
    <w:rsid w:val="00856165"/>
    <w:rsid w:val="00856C4B"/>
    <w:rsid w:val="00870B89"/>
    <w:rsid w:val="00872D6E"/>
    <w:rsid w:val="00882B6E"/>
    <w:rsid w:val="008901EE"/>
    <w:rsid w:val="00891FF5"/>
    <w:rsid w:val="00897E50"/>
    <w:rsid w:val="00897ED2"/>
    <w:rsid w:val="008A0B58"/>
    <w:rsid w:val="008C1AC2"/>
    <w:rsid w:val="008C1E01"/>
    <w:rsid w:val="008C65F4"/>
    <w:rsid w:val="008D094E"/>
    <w:rsid w:val="008D39C9"/>
    <w:rsid w:val="008D7DA3"/>
    <w:rsid w:val="008D7E8A"/>
    <w:rsid w:val="008E3309"/>
    <w:rsid w:val="008E5EE2"/>
    <w:rsid w:val="008F425F"/>
    <w:rsid w:val="009002B1"/>
    <w:rsid w:val="00902C99"/>
    <w:rsid w:val="00911B96"/>
    <w:rsid w:val="00912512"/>
    <w:rsid w:val="009212A6"/>
    <w:rsid w:val="00924CC6"/>
    <w:rsid w:val="00930CDD"/>
    <w:rsid w:val="00931679"/>
    <w:rsid w:val="009350DC"/>
    <w:rsid w:val="00935C14"/>
    <w:rsid w:val="009439CA"/>
    <w:rsid w:val="0094626A"/>
    <w:rsid w:val="009462A1"/>
    <w:rsid w:val="00952B7B"/>
    <w:rsid w:val="00964C14"/>
    <w:rsid w:val="00975C8A"/>
    <w:rsid w:val="00977C95"/>
    <w:rsid w:val="0098070F"/>
    <w:rsid w:val="009840F0"/>
    <w:rsid w:val="0099032E"/>
    <w:rsid w:val="00995684"/>
    <w:rsid w:val="009A1C5B"/>
    <w:rsid w:val="009A3E0D"/>
    <w:rsid w:val="009A40BD"/>
    <w:rsid w:val="009B214B"/>
    <w:rsid w:val="009B40D7"/>
    <w:rsid w:val="009D0D41"/>
    <w:rsid w:val="009D10AC"/>
    <w:rsid w:val="009D275A"/>
    <w:rsid w:val="009D60FB"/>
    <w:rsid w:val="009D7A85"/>
    <w:rsid w:val="009E1C31"/>
    <w:rsid w:val="009E33AB"/>
    <w:rsid w:val="009E5197"/>
    <w:rsid w:val="009E7F6F"/>
    <w:rsid w:val="009F177B"/>
    <w:rsid w:val="009F71D3"/>
    <w:rsid w:val="009F7B3B"/>
    <w:rsid w:val="00A0277B"/>
    <w:rsid w:val="00A03819"/>
    <w:rsid w:val="00A13BF2"/>
    <w:rsid w:val="00A14404"/>
    <w:rsid w:val="00A144EE"/>
    <w:rsid w:val="00A203F9"/>
    <w:rsid w:val="00A25B99"/>
    <w:rsid w:val="00A44439"/>
    <w:rsid w:val="00A51272"/>
    <w:rsid w:val="00A51293"/>
    <w:rsid w:val="00A62E17"/>
    <w:rsid w:val="00A64174"/>
    <w:rsid w:val="00A70C0F"/>
    <w:rsid w:val="00A7394D"/>
    <w:rsid w:val="00A804D4"/>
    <w:rsid w:val="00A91CFA"/>
    <w:rsid w:val="00A92CE9"/>
    <w:rsid w:val="00A94B48"/>
    <w:rsid w:val="00AA19A5"/>
    <w:rsid w:val="00AA57A1"/>
    <w:rsid w:val="00AB6DAC"/>
    <w:rsid w:val="00AB7FB4"/>
    <w:rsid w:val="00AB7FD0"/>
    <w:rsid w:val="00AC45FB"/>
    <w:rsid w:val="00AD0064"/>
    <w:rsid w:val="00AD2B0C"/>
    <w:rsid w:val="00AE2FEE"/>
    <w:rsid w:val="00AE524E"/>
    <w:rsid w:val="00AE601C"/>
    <w:rsid w:val="00AE7537"/>
    <w:rsid w:val="00AE7A64"/>
    <w:rsid w:val="00AF5DAC"/>
    <w:rsid w:val="00B062F1"/>
    <w:rsid w:val="00B066B6"/>
    <w:rsid w:val="00B13004"/>
    <w:rsid w:val="00B161B7"/>
    <w:rsid w:val="00B16AAD"/>
    <w:rsid w:val="00B22709"/>
    <w:rsid w:val="00B27752"/>
    <w:rsid w:val="00B336B4"/>
    <w:rsid w:val="00B35423"/>
    <w:rsid w:val="00B46DD2"/>
    <w:rsid w:val="00B50314"/>
    <w:rsid w:val="00B546EF"/>
    <w:rsid w:val="00B54CE8"/>
    <w:rsid w:val="00B60C58"/>
    <w:rsid w:val="00B61E8B"/>
    <w:rsid w:val="00B7252F"/>
    <w:rsid w:val="00B76B23"/>
    <w:rsid w:val="00B90E12"/>
    <w:rsid w:val="00BB2C83"/>
    <w:rsid w:val="00BB33C3"/>
    <w:rsid w:val="00BB57C7"/>
    <w:rsid w:val="00BC0563"/>
    <w:rsid w:val="00BE1CD5"/>
    <w:rsid w:val="00BE3CA0"/>
    <w:rsid w:val="00BE4136"/>
    <w:rsid w:val="00BF5EF9"/>
    <w:rsid w:val="00C0441A"/>
    <w:rsid w:val="00C12088"/>
    <w:rsid w:val="00C128CE"/>
    <w:rsid w:val="00C13541"/>
    <w:rsid w:val="00C1749E"/>
    <w:rsid w:val="00C205B7"/>
    <w:rsid w:val="00C26675"/>
    <w:rsid w:val="00C306B6"/>
    <w:rsid w:val="00C3345E"/>
    <w:rsid w:val="00C36EF6"/>
    <w:rsid w:val="00C427BD"/>
    <w:rsid w:val="00C46171"/>
    <w:rsid w:val="00C475F7"/>
    <w:rsid w:val="00C63271"/>
    <w:rsid w:val="00C65207"/>
    <w:rsid w:val="00C77D05"/>
    <w:rsid w:val="00C77E58"/>
    <w:rsid w:val="00C80400"/>
    <w:rsid w:val="00C831AD"/>
    <w:rsid w:val="00C845E0"/>
    <w:rsid w:val="00C915F7"/>
    <w:rsid w:val="00CA2F8D"/>
    <w:rsid w:val="00CB0465"/>
    <w:rsid w:val="00CB1848"/>
    <w:rsid w:val="00CB2846"/>
    <w:rsid w:val="00CB3FDA"/>
    <w:rsid w:val="00CB454D"/>
    <w:rsid w:val="00CB6F40"/>
    <w:rsid w:val="00CC747B"/>
    <w:rsid w:val="00CD451F"/>
    <w:rsid w:val="00CD50BF"/>
    <w:rsid w:val="00CD534D"/>
    <w:rsid w:val="00CD594B"/>
    <w:rsid w:val="00CD6F1D"/>
    <w:rsid w:val="00CD7652"/>
    <w:rsid w:val="00CE482D"/>
    <w:rsid w:val="00CE4A09"/>
    <w:rsid w:val="00CE553F"/>
    <w:rsid w:val="00CE5975"/>
    <w:rsid w:val="00CE64FF"/>
    <w:rsid w:val="00D024A8"/>
    <w:rsid w:val="00D11C44"/>
    <w:rsid w:val="00D1340D"/>
    <w:rsid w:val="00D20A70"/>
    <w:rsid w:val="00D2263F"/>
    <w:rsid w:val="00D2502F"/>
    <w:rsid w:val="00D3122B"/>
    <w:rsid w:val="00D3470F"/>
    <w:rsid w:val="00D5500E"/>
    <w:rsid w:val="00D5572F"/>
    <w:rsid w:val="00D56263"/>
    <w:rsid w:val="00D6342C"/>
    <w:rsid w:val="00D766F9"/>
    <w:rsid w:val="00D7687B"/>
    <w:rsid w:val="00D77773"/>
    <w:rsid w:val="00D87D2A"/>
    <w:rsid w:val="00D87F1C"/>
    <w:rsid w:val="00D90DB5"/>
    <w:rsid w:val="00D92554"/>
    <w:rsid w:val="00D93E68"/>
    <w:rsid w:val="00D94C0E"/>
    <w:rsid w:val="00DA0184"/>
    <w:rsid w:val="00DA2E95"/>
    <w:rsid w:val="00DA4863"/>
    <w:rsid w:val="00DB080A"/>
    <w:rsid w:val="00DB7ABC"/>
    <w:rsid w:val="00DE79FA"/>
    <w:rsid w:val="00DE7B9B"/>
    <w:rsid w:val="00DF59D8"/>
    <w:rsid w:val="00DF71D7"/>
    <w:rsid w:val="00DF74CE"/>
    <w:rsid w:val="00E0048E"/>
    <w:rsid w:val="00E034C2"/>
    <w:rsid w:val="00E073CD"/>
    <w:rsid w:val="00E078D6"/>
    <w:rsid w:val="00E211B5"/>
    <w:rsid w:val="00E22038"/>
    <w:rsid w:val="00E22EFD"/>
    <w:rsid w:val="00E24E17"/>
    <w:rsid w:val="00E34DB8"/>
    <w:rsid w:val="00E407D4"/>
    <w:rsid w:val="00E4715A"/>
    <w:rsid w:val="00E5346D"/>
    <w:rsid w:val="00E552C1"/>
    <w:rsid w:val="00E5776B"/>
    <w:rsid w:val="00E63FD5"/>
    <w:rsid w:val="00E64F37"/>
    <w:rsid w:val="00E722EA"/>
    <w:rsid w:val="00E7358B"/>
    <w:rsid w:val="00E74F72"/>
    <w:rsid w:val="00E77840"/>
    <w:rsid w:val="00E80C2A"/>
    <w:rsid w:val="00E85B6F"/>
    <w:rsid w:val="00E9058C"/>
    <w:rsid w:val="00E93503"/>
    <w:rsid w:val="00E93921"/>
    <w:rsid w:val="00EA450D"/>
    <w:rsid w:val="00EA7FBB"/>
    <w:rsid w:val="00EB23B6"/>
    <w:rsid w:val="00ED3D8F"/>
    <w:rsid w:val="00ED585D"/>
    <w:rsid w:val="00EE1195"/>
    <w:rsid w:val="00EE549D"/>
    <w:rsid w:val="00EF5133"/>
    <w:rsid w:val="00F12192"/>
    <w:rsid w:val="00F138ED"/>
    <w:rsid w:val="00F1475E"/>
    <w:rsid w:val="00F16E29"/>
    <w:rsid w:val="00F213C4"/>
    <w:rsid w:val="00F22734"/>
    <w:rsid w:val="00F24DC9"/>
    <w:rsid w:val="00F32BC9"/>
    <w:rsid w:val="00F36D76"/>
    <w:rsid w:val="00F36E9E"/>
    <w:rsid w:val="00F37CB2"/>
    <w:rsid w:val="00F43627"/>
    <w:rsid w:val="00F46512"/>
    <w:rsid w:val="00F521B8"/>
    <w:rsid w:val="00F641D8"/>
    <w:rsid w:val="00F75DCB"/>
    <w:rsid w:val="00F817D8"/>
    <w:rsid w:val="00F9147E"/>
    <w:rsid w:val="00F96BDF"/>
    <w:rsid w:val="00FB4ADF"/>
    <w:rsid w:val="00FB5276"/>
    <w:rsid w:val="00FB7F69"/>
    <w:rsid w:val="00FC533C"/>
    <w:rsid w:val="00FC5BEA"/>
    <w:rsid w:val="00FD264B"/>
    <w:rsid w:val="00FE01AB"/>
    <w:rsid w:val="00FE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80400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C80400"/>
    <w:pPr>
      <w:keepNext/>
      <w:tabs>
        <w:tab w:val="num" w:pos="0"/>
      </w:tabs>
      <w:spacing w:after="120"/>
      <w:ind w:left="432" w:hanging="432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80400"/>
    <w:pPr>
      <w:keepNext/>
      <w:tabs>
        <w:tab w:val="num" w:pos="0"/>
        <w:tab w:val="left" w:pos="360"/>
      </w:tabs>
      <w:ind w:left="576" w:hanging="576"/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C80400"/>
    <w:pPr>
      <w:keepNext/>
      <w:tabs>
        <w:tab w:val="num" w:pos="0"/>
      </w:tabs>
      <w:spacing w:line="283" w:lineRule="exact"/>
      <w:ind w:left="720" w:hanging="720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C80400"/>
    <w:pPr>
      <w:keepNext/>
      <w:tabs>
        <w:tab w:val="num" w:pos="0"/>
      </w:tabs>
      <w:ind w:left="864" w:hanging="864"/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qFormat/>
    <w:rsid w:val="00C80400"/>
    <w:pPr>
      <w:keepNext/>
      <w:pBdr>
        <w:bottom w:val="single" w:sz="4" w:space="1" w:color="000000"/>
      </w:pBdr>
      <w:tabs>
        <w:tab w:val="num" w:pos="0"/>
      </w:tabs>
      <w:ind w:left="1008" w:hanging="1008"/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C80400"/>
    <w:pPr>
      <w:keepNext/>
      <w:widowControl w:val="0"/>
      <w:tabs>
        <w:tab w:val="num" w:pos="0"/>
      </w:tabs>
      <w:ind w:left="1152" w:hanging="1152"/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tabs>
        <w:tab w:val="num" w:pos="0"/>
      </w:tabs>
      <w:spacing w:before="240" w:after="60"/>
      <w:ind w:left="1440" w:hanging="1440"/>
      <w:jc w:val="both"/>
      <w:outlineLvl w:val="7"/>
    </w:pPr>
    <w:rPr>
      <w:rFonts w:ascii="Calibri" w:hAnsi="Calibri" w:cs="Times New Roman"/>
      <w:i/>
      <w:iCs/>
      <w:kern w:val="1"/>
      <w:sz w:val="24"/>
      <w:szCs w:val="24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tabs>
        <w:tab w:val="num" w:pos="0"/>
      </w:tabs>
      <w:ind w:left="1584" w:hanging="1584"/>
      <w:jc w:val="both"/>
      <w:outlineLvl w:val="8"/>
    </w:pPr>
    <w:rPr>
      <w:rFonts w:eastAsia="Microsoft YaHei" w:cs="Mangal"/>
      <w:b/>
      <w:bCs/>
      <w:kern w:val="1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C80400"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">
    <w:name w:val="Titolo 2 Carattere"/>
    <w:link w:val="Titolo2"/>
    <w:locked/>
    <w:rsid w:val="00C80400"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sid w:val="00C80400"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sid w:val="00C80400"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sid w:val="00C80400"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sid w:val="00C80400"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sid w:val="00C80400"/>
    <w:rPr>
      <w:rFonts w:ascii="Courier New" w:hAnsi="Courier New"/>
    </w:rPr>
  </w:style>
  <w:style w:type="character" w:customStyle="1" w:styleId="WW8Num3z0">
    <w:name w:val="WW8Num3z0"/>
    <w:rsid w:val="00C80400"/>
    <w:rPr>
      <w:rFonts w:ascii="Times New Roman" w:hAnsi="Times New Roman"/>
      <w:sz w:val="16"/>
    </w:rPr>
  </w:style>
  <w:style w:type="character" w:customStyle="1" w:styleId="WW8Num4z0">
    <w:name w:val="WW8Num4z0"/>
    <w:rsid w:val="00C80400"/>
    <w:rPr>
      <w:rFonts w:ascii="Symbol" w:hAnsi="Symbol"/>
    </w:rPr>
  </w:style>
  <w:style w:type="character" w:customStyle="1" w:styleId="WW8Num5z0">
    <w:name w:val="WW8Num5z0"/>
    <w:rsid w:val="00C80400"/>
    <w:rPr>
      <w:rFonts w:ascii="Wingdings" w:hAnsi="Wingdings"/>
    </w:rPr>
  </w:style>
  <w:style w:type="character" w:customStyle="1" w:styleId="WW8Num6z0">
    <w:name w:val="WW8Num6z0"/>
    <w:rsid w:val="00C80400"/>
    <w:rPr>
      <w:rFonts w:ascii="Wingdings" w:hAnsi="Wingdings"/>
    </w:rPr>
  </w:style>
  <w:style w:type="character" w:customStyle="1" w:styleId="WW8Num7z0">
    <w:name w:val="WW8Num7z0"/>
    <w:rsid w:val="00C80400"/>
    <w:rPr>
      <w:rFonts w:ascii="Symbol" w:hAnsi="Symbol"/>
    </w:rPr>
  </w:style>
  <w:style w:type="character" w:customStyle="1" w:styleId="WW8Num8z0">
    <w:name w:val="WW8Num8z0"/>
    <w:rsid w:val="00C80400"/>
    <w:rPr>
      <w:rFonts w:ascii="Symbol" w:hAnsi="Symbol"/>
    </w:rPr>
  </w:style>
  <w:style w:type="character" w:customStyle="1" w:styleId="WW8Num8z1">
    <w:name w:val="WW8Num8z1"/>
    <w:rsid w:val="00C80400"/>
    <w:rPr>
      <w:rFonts w:ascii="Wingdings" w:hAnsi="Wingdings"/>
    </w:rPr>
  </w:style>
  <w:style w:type="character" w:customStyle="1" w:styleId="WW8Num8z2">
    <w:name w:val="WW8Num8z2"/>
    <w:rsid w:val="00C80400"/>
    <w:rPr>
      <w:rFonts w:ascii="Wingdings" w:hAnsi="Wingdings"/>
    </w:rPr>
  </w:style>
  <w:style w:type="character" w:customStyle="1" w:styleId="WW8Num8z4">
    <w:name w:val="WW8Num8z4"/>
    <w:rsid w:val="00C80400"/>
    <w:rPr>
      <w:rFonts w:ascii="Courier New" w:hAnsi="Courier New"/>
    </w:rPr>
  </w:style>
  <w:style w:type="character" w:customStyle="1" w:styleId="WW8Num9z0">
    <w:name w:val="WW8Num9z0"/>
    <w:rsid w:val="00C80400"/>
    <w:rPr>
      <w:rFonts w:ascii="Symbol" w:hAnsi="Symbol"/>
    </w:rPr>
  </w:style>
  <w:style w:type="character" w:customStyle="1" w:styleId="WW8Num11z0">
    <w:name w:val="WW8Num11z0"/>
    <w:rsid w:val="00C80400"/>
    <w:rPr>
      <w:rFonts w:ascii="Symbol" w:hAnsi="Symbol"/>
    </w:rPr>
  </w:style>
  <w:style w:type="character" w:customStyle="1" w:styleId="WW8Num12z0">
    <w:name w:val="WW8Num12z0"/>
    <w:rsid w:val="00C80400"/>
    <w:rPr>
      <w:rFonts w:ascii="Symbol" w:hAnsi="Symbol"/>
    </w:rPr>
  </w:style>
  <w:style w:type="character" w:customStyle="1" w:styleId="WW8Num13z0">
    <w:name w:val="WW8Num13z0"/>
    <w:rsid w:val="00C80400"/>
    <w:rPr>
      <w:rFonts w:ascii="Wingdings" w:hAnsi="Wingdings"/>
    </w:rPr>
  </w:style>
  <w:style w:type="character" w:customStyle="1" w:styleId="WW8Num18z0">
    <w:name w:val="WW8Num18z0"/>
    <w:rsid w:val="00C80400"/>
    <w:rPr>
      <w:rFonts w:ascii="Wingdings" w:hAnsi="Wingdings"/>
    </w:rPr>
  </w:style>
  <w:style w:type="character" w:customStyle="1" w:styleId="WW8Num18z1">
    <w:name w:val="WW8Num18z1"/>
    <w:rsid w:val="00C80400"/>
    <w:rPr>
      <w:rFonts w:ascii="Courier New" w:hAnsi="Courier New"/>
    </w:rPr>
  </w:style>
  <w:style w:type="character" w:customStyle="1" w:styleId="WW8Num18z2">
    <w:name w:val="WW8Num18z2"/>
    <w:rsid w:val="00C80400"/>
    <w:rPr>
      <w:rFonts w:ascii="Wingdings" w:hAnsi="Wingdings"/>
    </w:rPr>
  </w:style>
  <w:style w:type="character" w:customStyle="1" w:styleId="WW8Num18z3">
    <w:name w:val="WW8Num18z3"/>
    <w:rsid w:val="00C80400"/>
    <w:rPr>
      <w:rFonts w:ascii="Symbol" w:hAnsi="Symbol"/>
    </w:rPr>
  </w:style>
  <w:style w:type="character" w:customStyle="1" w:styleId="WW8Num19z0">
    <w:name w:val="WW8Num19z0"/>
    <w:rsid w:val="00C80400"/>
    <w:rPr>
      <w:rFonts w:ascii="Times New Roman" w:hAnsi="Times New Roman"/>
      <w:sz w:val="16"/>
    </w:rPr>
  </w:style>
  <w:style w:type="character" w:customStyle="1" w:styleId="WW8Num19z1">
    <w:name w:val="WW8Num19z1"/>
    <w:rsid w:val="00C80400"/>
    <w:rPr>
      <w:rFonts w:ascii="Courier New" w:hAnsi="Courier New"/>
    </w:rPr>
  </w:style>
  <w:style w:type="character" w:customStyle="1" w:styleId="WW8Num19z2">
    <w:name w:val="WW8Num19z2"/>
    <w:rsid w:val="00C80400"/>
    <w:rPr>
      <w:rFonts w:ascii="Wingdings" w:hAnsi="Wingdings"/>
    </w:rPr>
  </w:style>
  <w:style w:type="character" w:customStyle="1" w:styleId="WW8Num19z3">
    <w:name w:val="WW8Num19z3"/>
    <w:rsid w:val="00C80400"/>
    <w:rPr>
      <w:rFonts w:ascii="Symbol" w:hAnsi="Symbol"/>
    </w:rPr>
  </w:style>
  <w:style w:type="character" w:customStyle="1" w:styleId="WW8Num20z0">
    <w:name w:val="WW8Num20z0"/>
    <w:rsid w:val="00C80400"/>
    <w:rPr>
      <w:rFonts w:ascii="Times New Roman" w:hAnsi="Times New Roman"/>
      <w:sz w:val="16"/>
    </w:rPr>
  </w:style>
  <w:style w:type="character" w:customStyle="1" w:styleId="WW8Num20z1">
    <w:name w:val="WW8Num20z1"/>
    <w:rsid w:val="00C80400"/>
    <w:rPr>
      <w:rFonts w:ascii="Courier New" w:hAnsi="Courier New"/>
    </w:rPr>
  </w:style>
  <w:style w:type="character" w:customStyle="1" w:styleId="WW8Num20z2">
    <w:name w:val="WW8Num20z2"/>
    <w:rsid w:val="00C80400"/>
    <w:rPr>
      <w:rFonts w:ascii="Wingdings" w:hAnsi="Wingdings"/>
    </w:rPr>
  </w:style>
  <w:style w:type="character" w:customStyle="1" w:styleId="WW8Num20z3">
    <w:name w:val="WW8Num20z3"/>
    <w:rsid w:val="00C80400"/>
    <w:rPr>
      <w:rFonts w:ascii="Symbol" w:hAnsi="Symbol"/>
    </w:rPr>
  </w:style>
  <w:style w:type="character" w:customStyle="1" w:styleId="Carpredefinitoparagrafo2">
    <w:name w:val="Car. predefinito paragrafo2"/>
    <w:rsid w:val="00C80400"/>
  </w:style>
  <w:style w:type="character" w:customStyle="1" w:styleId="WW8Num2z1">
    <w:name w:val="WW8Num2z1"/>
    <w:rsid w:val="00C80400"/>
    <w:rPr>
      <w:rFonts w:ascii="Courier New" w:hAnsi="Courier New"/>
    </w:rPr>
  </w:style>
  <w:style w:type="character" w:customStyle="1" w:styleId="WW8Num2z2">
    <w:name w:val="WW8Num2z2"/>
    <w:rsid w:val="00C80400"/>
    <w:rPr>
      <w:rFonts w:ascii="Wingdings" w:hAnsi="Wingdings"/>
    </w:rPr>
  </w:style>
  <w:style w:type="character" w:customStyle="1" w:styleId="WW8Num2z3">
    <w:name w:val="WW8Num2z3"/>
    <w:rsid w:val="00C80400"/>
    <w:rPr>
      <w:rFonts w:ascii="Symbol" w:hAnsi="Symbol"/>
    </w:rPr>
  </w:style>
  <w:style w:type="character" w:customStyle="1" w:styleId="WW8Num3z1">
    <w:name w:val="WW8Num3z1"/>
    <w:rsid w:val="00C80400"/>
    <w:rPr>
      <w:rFonts w:ascii="Courier New" w:hAnsi="Courier New"/>
    </w:rPr>
  </w:style>
  <w:style w:type="character" w:customStyle="1" w:styleId="WW8Num3z2">
    <w:name w:val="WW8Num3z2"/>
    <w:rsid w:val="00C80400"/>
    <w:rPr>
      <w:rFonts w:ascii="Wingdings" w:hAnsi="Wingdings"/>
    </w:rPr>
  </w:style>
  <w:style w:type="character" w:customStyle="1" w:styleId="WW8Num3z3">
    <w:name w:val="WW8Num3z3"/>
    <w:rsid w:val="00C80400"/>
    <w:rPr>
      <w:rFonts w:ascii="Symbol" w:hAnsi="Symbol"/>
    </w:rPr>
  </w:style>
  <w:style w:type="character" w:customStyle="1" w:styleId="WW8Num5z1">
    <w:name w:val="WW8Num5z1"/>
    <w:rsid w:val="00C80400"/>
    <w:rPr>
      <w:rFonts w:ascii="Courier New" w:hAnsi="Courier New"/>
    </w:rPr>
  </w:style>
  <w:style w:type="character" w:customStyle="1" w:styleId="WW8Num5z2">
    <w:name w:val="WW8Num5z2"/>
    <w:rsid w:val="00C80400"/>
    <w:rPr>
      <w:rFonts w:ascii="Wingdings" w:hAnsi="Wingdings"/>
    </w:rPr>
  </w:style>
  <w:style w:type="character" w:customStyle="1" w:styleId="WW8Num5z3">
    <w:name w:val="WW8Num5z3"/>
    <w:rsid w:val="00C80400"/>
    <w:rPr>
      <w:rFonts w:ascii="Symbol" w:hAnsi="Symbol"/>
    </w:rPr>
  </w:style>
  <w:style w:type="character" w:customStyle="1" w:styleId="WW8Num6z1">
    <w:name w:val="WW8Num6z1"/>
    <w:rsid w:val="00C80400"/>
    <w:rPr>
      <w:rFonts w:ascii="Courier New" w:hAnsi="Courier New"/>
    </w:rPr>
  </w:style>
  <w:style w:type="character" w:customStyle="1" w:styleId="WW8Num6z2">
    <w:name w:val="WW8Num6z2"/>
    <w:rsid w:val="00C80400"/>
    <w:rPr>
      <w:rFonts w:ascii="Wingdings" w:hAnsi="Wingdings"/>
    </w:rPr>
  </w:style>
  <w:style w:type="character" w:customStyle="1" w:styleId="WW8Num6z3">
    <w:name w:val="WW8Num6z3"/>
    <w:rsid w:val="00C80400"/>
    <w:rPr>
      <w:rFonts w:ascii="Symbol" w:hAnsi="Symbol"/>
    </w:rPr>
  </w:style>
  <w:style w:type="character" w:customStyle="1" w:styleId="WW8Num7z1">
    <w:name w:val="WW8Num7z1"/>
    <w:rsid w:val="00C80400"/>
    <w:rPr>
      <w:rFonts w:ascii="Courier New" w:hAnsi="Courier New"/>
    </w:rPr>
  </w:style>
  <w:style w:type="character" w:customStyle="1" w:styleId="WW8Num7z2">
    <w:name w:val="WW8Num7z2"/>
    <w:rsid w:val="00C80400"/>
    <w:rPr>
      <w:rFonts w:ascii="Wingdings" w:hAnsi="Wingdings"/>
    </w:rPr>
  </w:style>
  <w:style w:type="character" w:customStyle="1" w:styleId="WW8Num10z0">
    <w:name w:val="WW8Num10z0"/>
    <w:rsid w:val="00C80400"/>
    <w:rPr>
      <w:rFonts w:ascii="Times New Roman" w:hAnsi="Times New Roman"/>
      <w:sz w:val="16"/>
    </w:rPr>
  </w:style>
  <w:style w:type="character" w:customStyle="1" w:styleId="WW8Num10z1">
    <w:name w:val="WW8Num10z1"/>
    <w:rsid w:val="00C80400"/>
    <w:rPr>
      <w:rFonts w:ascii="Courier New" w:hAnsi="Courier New"/>
    </w:rPr>
  </w:style>
  <w:style w:type="character" w:customStyle="1" w:styleId="WW8Num10z2">
    <w:name w:val="WW8Num10z2"/>
    <w:rsid w:val="00C80400"/>
    <w:rPr>
      <w:rFonts w:ascii="Wingdings" w:hAnsi="Wingdings"/>
    </w:rPr>
  </w:style>
  <w:style w:type="character" w:customStyle="1" w:styleId="WW8Num10z3">
    <w:name w:val="WW8Num10z3"/>
    <w:rsid w:val="00C80400"/>
    <w:rPr>
      <w:rFonts w:ascii="Symbol" w:hAnsi="Symbol"/>
    </w:rPr>
  </w:style>
  <w:style w:type="character" w:customStyle="1" w:styleId="WW8Num11z1">
    <w:name w:val="WW8Num11z1"/>
    <w:rsid w:val="00C80400"/>
    <w:rPr>
      <w:rFonts w:ascii="Courier New" w:hAnsi="Courier New"/>
    </w:rPr>
  </w:style>
  <w:style w:type="character" w:customStyle="1" w:styleId="WW8Num11z2">
    <w:name w:val="WW8Num11z2"/>
    <w:rsid w:val="00C80400"/>
    <w:rPr>
      <w:rFonts w:ascii="Wingdings" w:hAnsi="Wingdings"/>
    </w:rPr>
  </w:style>
  <w:style w:type="character" w:customStyle="1" w:styleId="WW8Num12z1">
    <w:name w:val="WW8Num12z1"/>
    <w:rsid w:val="00C80400"/>
    <w:rPr>
      <w:rFonts w:ascii="Courier New" w:hAnsi="Courier New"/>
    </w:rPr>
  </w:style>
  <w:style w:type="character" w:customStyle="1" w:styleId="WW8Num12z2">
    <w:name w:val="WW8Num12z2"/>
    <w:rsid w:val="00C80400"/>
    <w:rPr>
      <w:rFonts w:ascii="Wingdings" w:hAnsi="Wingdings"/>
    </w:rPr>
  </w:style>
  <w:style w:type="character" w:customStyle="1" w:styleId="WW8Num13z1">
    <w:name w:val="WW8Num13z1"/>
    <w:rsid w:val="00C80400"/>
    <w:rPr>
      <w:rFonts w:ascii="Courier New" w:hAnsi="Courier New"/>
    </w:rPr>
  </w:style>
  <w:style w:type="character" w:customStyle="1" w:styleId="WW8Num13z2">
    <w:name w:val="WW8Num13z2"/>
    <w:rsid w:val="00C80400"/>
    <w:rPr>
      <w:rFonts w:ascii="Wingdings" w:hAnsi="Wingdings"/>
    </w:rPr>
  </w:style>
  <w:style w:type="character" w:customStyle="1" w:styleId="WW8Num13z3">
    <w:name w:val="WW8Num13z3"/>
    <w:rsid w:val="00C80400"/>
    <w:rPr>
      <w:rFonts w:ascii="Symbol" w:hAnsi="Symbol"/>
    </w:rPr>
  </w:style>
  <w:style w:type="character" w:customStyle="1" w:styleId="WW8Num14z0">
    <w:name w:val="WW8Num14z0"/>
    <w:rsid w:val="00C80400"/>
    <w:rPr>
      <w:rFonts w:ascii="Symbol" w:hAnsi="Symbol"/>
    </w:rPr>
  </w:style>
  <w:style w:type="character" w:customStyle="1" w:styleId="WW8Num14z1">
    <w:name w:val="WW8Num14z1"/>
    <w:rsid w:val="00C80400"/>
    <w:rPr>
      <w:rFonts w:ascii="Wingdings" w:hAnsi="Wingdings"/>
    </w:rPr>
  </w:style>
  <w:style w:type="character" w:customStyle="1" w:styleId="WW8Num14z2">
    <w:name w:val="WW8Num14z2"/>
    <w:rsid w:val="00C80400"/>
    <w:rPr>
      <w:rFonts w:ascii="Wingdings" w:hAnsi="Wingdings"/>
    </w:rPr>
  </w:style>
  <w:style w:type="character" w:customStyle="1" w:styleId="WW8Num14z4">
    <w:name w:val="WW8Num14z4"/>
    <w:rsid w:val="00C80400"/>
    <w:rPr>
      <w:rFonts w:ascii="Courier New" w:hAnsi="Courier New"/>
    </w:rPr>
  </w:style>
  <w:style w:type="character" w:customStyle="1" w:styleId="WW8Num16z0">
    <w:name w:val="WW8Num16z0"/>
    <w:rsid w:val="00C80400"/>
    <w:rPr>
      <w:rFonts w:ascii="Symbol" w:hAnsi="Symbol"/>
    </w:rPr>
  </w:style>
  <w:style w:type="character" w:customStyle="1" w:styleId="WW8Num16z1">
    <w:name w:val="WW8Num16z1"/>
    <w:rsid w:val="00C80400"/>
    <w:rPr>
      <w:rFonts w:ascii="Courier New" w:hAnsi="Courier New"/>
    </w:rPr>
  </w:style>
  <w:style w:type="character" w:customStyle="1" w:styleId="WW8Num16z2">
    <w:name w:val="WW8Num16z2"/>
    <w:rsid w:val="00C80400"/>
    <w:rPr>
      <w:rFonts w:ascii="Wingdings" w:hAnsi="Wingdings"/>
    </w:rPr>
  </w:style>
  <w:style w:type="character" w:customStyle="1" w:styleId="WW8Num21z0">
    <w:name w:val="WW8Num21z0"/>
    <w:rsid w:val="00C80400"/>
    <w:rPr>
      <w:rFonts w:ascii="Wingdings" w:hAnsi="Wingdings"/>
    </w:rPr>
  </w:style>
  <w:style w:type="character" w:customStyle="1" w:styleId="WW8Num21z1">
    <w:name w:val="WW8Num21z1"/>
    <w:rsid w:val="00C80400"/>
    <w:rPr>
      <w:rFonts w:ascii="Courier New" w:hAnsi="Courier New"/>
    </w:rPr>
  </w:style>
  <w:style w:type="character" w:customStyle="1" w:styleId="WW8Num21z3">
    <w:name w:val="WW8Num21z3"/>
    <w:rsid w:val="00C80400"/>
    <w:rPr>
      <w:rFonts w:ascii="Symbol" w:hAnsi="Symbol"/>
    </w:rPr>
  </w:style>
  <w:style w:type="character" w:customStyle="1" w:styleId="WW8Num22z0">
    <w:name w:val="WW8Num22z0"/>
    <w:rsid w:val="00C80400"/>
    <w:rPr>
      <w:rFonts w:ascii="Times New Roman" w:hAnsi="Times New Roman"/>
    </w:rPr>
  </w:style>
  <w:style w:type="character" w:customStyle="1" w:styleId="WW8Num22z1">
    <w:name w:val="WW8Num22z1"/>
    <w:rsid w:val="00C80400"/>
    <w:rPr>
      <w:rFonts w:ascii="Courier New" w:hAnsi="Courier New"/>
    </w:rPr>
  </w:style>
  <w:style w:type="character" w:customStyle="1" w:styleId="WW8Num22z2">
    <w:name w:val="WW8Num22z2"/>
    <w:rsid w:val="00C80400"/>
    <w:rPr>
      <w:rFonts w:ascii="Wingdings" w:hAnsi="Wingdings"/>
    </w:rPr>
  </w:style>
  <w:style w:type="character" w:customStyle="1" w:styleId="WW8Num22z3">
    <w:name w:val="WW8Num22z3"/>
    <w:rsid w:val="00C80400"/>
    <w:rPr>
      <w:rFonts w:ascii="Symbol" w:hAnsi="Symbol"/>
    </w:rPr>
  </w:style>
  <w:style w:type="character" w:customStyle="1" w:styleId="WW8Num25z1">
    <w:name w:val="WW8Num25z1"/>
    <w:rsid w:val="00C80400"/>
    <w:rPr>
      <w:rFonts w:ascii="Courier New" w:hAnsi="Courier New"/>
    </w:rPr>
  </w:style>
  <w:style w:type="character" w:customStyle="1" w:styleId="WW8Num25z2">
    <w:name w:val="WW8Num25z2"/>
    <w:rsid w:val="00C80400"/>
    <w:rPr>
      <w:rFonts w:ascii="Wingdings" w:hAnsi="Wingdings"/>
    </w:rPr>
  </w:style>
  <w:style w:type="character" w:customStyle="1" w:styleId="WW8Num25z3">
    <w:name w:val="WW8Num25z3"/>
    <w:rsid w:val="00C80400"/>
    <w:rPr>
      <w:rFonts w:ascii="Symbol" w:hAnsi="Symbol"/>
    </w:rPr>
  </w:style>
  <w:style w:type="character" w:customStyle="1" w:styleId="Carpredefinitoparagrafo1">
    <w:name w:val="Car. predefinito paragrafo1"/>
    <w:rsid w:val="00C80400"/>
  </w:style>
  <w:style w:type="character" w:styleId="Numeropagina">
    <w:name w:val="page number"/>
    <w:rsid w:val="00C80400"/>
    <w:rPr>
      <w:rFonts w:cs="Times New Roman"/>
    </w:rPr>
  </w:style>
  <w:style w:type="character" w:customStyle="1" w:styleId="Rimandocommento1">
    <w:name w:val="Rimando commento1"/>
    <w:rsid w:val="00C80400"/>
    <w:rPr>
      <w:rFonts w:cs="Times New Roman"/>
      <w:sz w:val="16"/>
      <w:szCs w:val="16"/>
    </w:rPr>
  </w:style>
  <w:style w:type="character" w:styleId="Collegamentoipertestuale">
    <w:name w:val="Hyperlink"/>
    <w:rsid w:val="00C80400"/>
    <w:rPr>
      <w:rFonts w:cs="Times New Roman"/>
      <w:color w:val="0000FF"/>
      <w:u w:val="single"/>
    </w:rPr>
  </w:style>
  <w:style w:type="character" w:customStyle="1" w:styleId="Caratteredellanota">
    <w:name w:val="Carattere della nota"/>
    <w:rsid w:val="00C80400"/>
    <w:rPr>
      <w:rFonts w:cs="Times New Roman"/>
      <w:vertAlign w:val="superscript"/>
    </w:rPr>
  </w:style>
  <w:style w:type="character" w:styleId="Collegamentovisitato">
    <w:name w:val="FollowedHyperlink"/>
    <w:rsid w:val="00C80400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sid w:val="00C80400"/>
    <w:rPr>
      <w:vertAlign w:val="superscript"/>
    </w:rPr>
  </w:style>
  <w:style w:type="character" w:customStyle="1" w:styleId="Punti">
    <w:name w:val="Punti"/>
    <w:rsid w:val="00C80400"/>
    <w:rPr>
      <w:rFonts w:ascii="OpenSymbol" w:hAnsi="OpenSymbol"/>
    </w:rPr>
  </w:style>
  <w:style w:type="character" w:customStyle="1" w:styleId="Caratterenotadichiusura">
    <w:name w:val="Carattere nota di chiusura"/>
    <w:rsid w:val="00C80400"/>
    <w:rPr>
      <w:vertAlign w:val="superscript"/>
    </w:rPr>
  </w:style>
  <w:style w:type="character" w:customStyle="1" w:styleId="WW-Caratterenotadichiusura">
    <w:name w:val="WW-Carattere nota di chiusura"/>
    <w:rsid w:val="00C80400"/>
  </w:style>
  <w:style w:type="character" w:styleId="Rimandonotaapidipagina">
    <w:name w:val="footnote reference"/>
    <w:rsid w:val="00C80400"/>
    <w:rPr>
      <w:rFonts w:cs="Times New Roman"/>
      <w:vertAlign w:val="superscript"/>
    </w:rPr>
  </w:style>
  <w:style w:type="character" w:styleId="Rimandonotadichiusura">
    <w:name w:val="endnote reference"/>
    <w:rsid w:val="00C80400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rsid w:val="00C80400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Corpotesto">
    <w:name w:val="Corpo testo"/>
    <w:basedOn w:val="Normale"/>
    <w:link w:val="CorpotestoCarattere"/>
    <w:rsid w:val="00C80400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link w:val="Corpotesto"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rsid w:val="00C80400"/>
    <w:pPr>
      <w:suppressLineNumbers/>
    </w:pPr>
  </w:style>
  <w:style w:type="paragraph" w:styleId="Elenco">
    <w:name w:val="List"/>
    <w:basedOn w:val="Corpotesto"/>
    <w:rsid w:val="00C80400"/>
  </w:style>
  <w:style w:type="paragraph" w:customStyle="1" w:styleId="Didascalia2">
    <w:name w:val="Didascalia2"/>
    <w:basedOn w:val="Normale"/>
    <w:rsid w:val="00C8040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rsid w:val="00C80400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rsid w:val="00C80400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C804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rsid w:val="00C804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rsid w:val="00C80400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rsid w:val="00C80400"/>
    <w:pPr>
      <w:spacing w:before="240" w:after="120"/>
    </w:pPr>
  </w:style>
  <w:style w:type="paragraph" w:customStyle="1" w:styleId="Corpodeltesto21">
    <w:name w:val="Corpo del testo 21"/>
    <w:basedOn w:val="Normale"/>
    <w:rsid w:val="00C80400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rsid w:val="00C80400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C80400"/>
    <w:pPr>
      <w:ind w:left="360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rsid w:val="00C80400"/>
    <w:pPr>
      <w:ind w:left="426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C80400"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rsid w:val="00C80400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rsid w:val="00C80400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  <w:rsid w:val="00C80400"/>
  </w:style>
  <w:style w:type="paragraph" w:styleId="Rientrocorpodeltesto">
    <w:name w:val="Body Text Indent"/>
    <w:basedOn w:val="Normale"/>
    <w:link w:val="RientrocorpodeltestoCarattere"/>
    <w:rsid w:val="00C8040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link w:val="Rientrocorpodeltesto"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rsid w:val="00C80400"/>
    <w:pPr>
      <w:pBdr>
        <w:bottom w:val="single" w:sz="4" w:space="1" w:color="000000"/>
      </w:pBdr>
      <w:tabs>
        <w:tab w:val="clear" w:pos="0"/>
      </w:tabs>
      <w:spacing w:before="360" w:after="120"/>
      <w:ind w:left="0" w:firstLine="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rsid w:val="00C80400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rsid w:val="00C80400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rsid w:val="00C80400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rsid w:val="00C8040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link w:val="Corpodeltesto2"/>
    <w:semiHidden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rsid w:val="00C80400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rsid w:val="00C80400"/>
    <w:pPr>
      <w:keepNext w:val="0"/>
      <w:widowControl w:val="0"/>
      <w:tabs>
        <w:tab w:val="clear" w:pos="0"/>
      </w:tabs>
      <w:spacing w:before="120" w:after="120"/>
      <w:ind w:left="0" w:firstLine="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sid w:val="00C80400"/>
  </w:style>
  <w:style w:type="character" w:customStyle="1" w:styleId="TestonotaapidipaginaCarattere">
    <w:name w:val="Testo nota a piè di pagina Carattere"/>
    <w:link w:val="Testonotaapidipagina"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rsid w:val="00C80400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sid w:val="00C804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C80400"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  <w:rsid w:val="00C80400"/>
  </w:style>
  <w:style w:type="character" w:customStyle="1" w:styleId="TestocommentoCarattere">
    <w:name w:val="Testo commento Carattere"/>
    <w:link w:val="Testocommento"/>
    <w:semiHidden/>
    <w:locked/>
    <w:rsid w:val="00C8040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sid w:val="00C80400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sid w:val="00C80400"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rsid w:val="00C80400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  <w:rsid w:val="00C80400"/>
  </w:style>
  <w:style w:type="paragraph" w:customStyle="1" w:styleId="Contenutotabella">
    <w:name w:val="Contenuto tabella"/>
    <w:basedOn w:val="Normale"/>
    <w:rsid w:val="00C80400"/>
    <w:pPr>
      <w:suppressLineNumbers/>
    </w:pPr>
  </w:style>
  <w:style w:type="paragraph" w:customStyle="1" w:styleId="Intestazionetabella">
    <w:name w:val="Intestazione tabella"/>
    <w:basedOn w:val="Contenutotabella"/>
    <w:rsid w:val="00C80400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szCs w:val="22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sz w:val="22"/>
      <w:szCs w:val="22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tabs>
        <w:tab w:val="num" w:pos="360"/>
      </w:tabs>
      <w:ind w:left="360" w:hanging="360"/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Corpodeltesto3">
    <w:name w:val="Body Text 3"/>
    <w:basedOn w:val="Normale"/>
    <w:link w:val="Corpodeltesto3Carattere"/>
    <w:rsid w:val="0001053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010535"/>
    <w:rPr>
      <w:rFonts w:ascii="ChelthmITC Bk BT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3575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 </vt:lpstr>
    </vt:vector>
  </TitlesOfParts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creator>barbieri.ennio</dc:creator>
  <cp:lastModifiedBy>utente</cp:lastModifiedBy>
  <cp:revision>4</cp:revision>
  <cp:lastPrinted>2016-05-30T18:10:00Z</cp:lastPrinted>
  <dcterms:created xsi:type="dcterms:W3CDTF">2022-10-28T22:10:00Z</dcterms:created>
  <dcterms:modified xsi:type="dcterms:W3CDTF">2023-03-21T12:27:00Z</dcterms:modified>
</cp:coreProperties>
</file>